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inorHAnsi" w:hAnsiTheme="minorHAnsi" w:cstheme="minorHAnsi"/>
          <w:color w:val="auto"/>
          <w:sz w:val="22"/>
          <w:szCs w:val="22"/>
          <w:lang w:val="ka-GE"/>
        </w:rPr>
        <w:id w:val="123488576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99B7721" w14:textId="77777777" w:rsidR="009A1291" w:rsidRPr="0052613C" w:rsidRDefault="009A1291" w:rsidP="004E2B04">
          <w:pPr>
            <w:pStyle w:val="TOCHeading"/>
            <w:spacing w:after="160" w:line="240" w:lineRule="auto"/>
            <w:rPr>
              <w:rFonts w:asciiTheme="minorHAnsi" w:hAnsiTheme="minorHAnsi" w:cstheme="minorHAnsi"/>
              <w:lang w:val="ka-GE"/>
            </w:rPr>
          </w:pPr>
        </w:p>
        <w:p w14:paraId="0BB1CC1B" w14:textId="1007EEC1" w:rsidR="009A1291" w:rsidRPr="0052613C" w:rsidRDefault="0001601D" w:rsidP="004E2B04">
          <w:pPr>
            <w:pStyle w:val="TOCHeading"/>
            <w:spacing w:after="160" w:line="240" w:lineRule="auto"/>
            <w:rPr>
              <w:rFonts w:asciiTheme="minorHAnsi" w:hAnsiTheme="minorHAnsi" w:cstheme="minorHAnsi"/>
              <w:lang w:val="ka-GE"/>
            </w:rPr>
          </w:pPr>
          <w:r w:rsidRPr="0052613C">
            <w:rPr>
              <w:rFonts w:ascii="Sylfaen" w:hAnsi="Sylfaen" w:cs="Sylfaen"/>
              <w:lang w:val="ka-GE"/>
            </w:rPr>
            <w:t>სარჩევი</w:t>
          </w:r>
        </w:p>
        <w:p w14:paraId="089FBD91" w14:textId="77777777" w:rsidR="00717A59" w:rsidRPr="0052613C" w:rsidRDefault="00717A59" w:rsidP="00C865E9">
          <w:pPr>
            <w:spacing w:line="240" w:lineRule="auto"/>
            <w:rPr>
              <w:rFonts w:cstheme="minorHAnsi"/>
              <w:lang w:val="ka-GE"/>
            </w:rPr>
          </w:pPr>
        </w:p>
        <w:p w14:paraId="080C7EE4" w14:textId="709582DB" w:rsidR="00C865E9" w:rsidRPr="0052613C" w:rsidRDefault="009A1291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r w:rsidRPr="0052613C">
            <w:rPr>
              <w:rFonts w:cstheme="minorHAnsi"/>
              <w:sz w:val="20"/>
              <w:szCs w:val="20"/>
              <w:lang w:val="ka-GE"/>
            </w:rPr>
            <w:fldChar w:fldCharType="begin"/>
          </w:r>
          <w:r w:rsidRPr="0052613C">
            <w:rPr>
              <w:rFonts w:cstheme="minorHAnsi"/>
              <w:sz w:val="20"/>
              <w:szCs w:val="20"/>
              <w:lang w:val="ka-GE"/>
            </w:rPr>
            <w:instrText xml:space="preserve"> TOC \o "1-3" \h \z \u </w:instrText>
          </w:r>
          <w:r w:rsidRPr="0052613C">
            <w:rPr>
              <w:rFonts w:cstheme="minorHAnsi"/>
              <w:sz w:val="20"/>
              <w:szCs w:val="20"/>
              <w:lang w:val="ka-GE"/>
            </w:rPr>
            <w:fldChar w:fldCharType="separate"/>
          </w:r>
          <w:hyperlink w:anchor="_Toc109925779" w:history="1"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აბრევიატურები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_Toc109925779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1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626CB7A2" w14:textId="4B7A3CC0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0" w:history="1"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რეზიუმე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(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ძირითადი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მიგნებები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დასკვნები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)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_Toc109925780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1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7FCDB4A3" w14:textId="5B728945" w:rsidR="00C865E9" w:rsidRPr="0052613C" w:rsidRDefault="00730B24" w:rsidP="00C865E9">
          <w:pPr>
            <w:pStyle w:val="TOC1"/>
            <w:tabs>
              <w:tab w:val="left" w:pos="44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1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1.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შესავალი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_Toc109925781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1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1197DBE9" w14:textId="5D8AD312" w:rsidR="00C865E9" w:rsidRPr="0052613C" w:rsidRDefault="00730B24" w:rsidP="00C865E9">
          <w:pPr>
            <w:pStyle w:val="TOC1"/>
            <w:tabs>
              <w:tab w:val="left" w:pos="44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2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2.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მეთოდოლოგია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მონაცემთა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შეგროვება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_Toc109925782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2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9DC3584" w14:textId="6CD01F81" w:rsidR="00C865E9" w:rsidRPr="0052613C" w:rsidRDefault="00730B24" w:rsidP="00C865E9">
          <w:pPr>
            <w:pStyle w:val="TOC1"/>
            <w:tabs>
              <w:tab w:val="left" w:pos="44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3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3.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მიგნებები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_Toc109925783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3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5FFDC173" w14:textId="73C5819C" w:rsidR="00C865E9" w:rsidRPr="0052613C" w:rsidRDefault="00730B24" w:rsidP="00C865E9">
          <w:pPr>
            <w:pStyle w:val="TOC2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4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3.1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ონის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სამართლებრივი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ვალდებულებები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მოვალეობები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_Toc109925784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3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24F330F8" w14:textId="4AB642A2" w:rsidR="00C865E9" w:rsidRPr="0052613C" w:rsidRDefault="00730B24" w:rsidP="00C865E9">
          <w:pPr>
            <w:pStyle w:val="TOC2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5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ონის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მიღწევები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შესაძლებლობები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_Toc109925785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4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20AA6BEB" w14:textId="3593BA2B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6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3.2.1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ჯგუფური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უფლებები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_Toc109925786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4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44FAD755" w14:textId="3F4F416E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7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3.2.2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კარგი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მმართველობა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სერვისების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მიწოდება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_Toc109925787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5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6623C439" w14:textId="2EC2D716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8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3.2.3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ანტი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-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დისკრიმინაცია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ჩართულობა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_Toc109925788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6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52BB193" w14:textId="534DBE12" w:rsidR="00C865E9" w:rsidRPr="0052613C" w:rsidRDefault="00730B24" w:rsidP="00C865E9">
          <w:pPr>
            <w:pStyle w:val="TOC2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89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ონის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გამოწვევები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საჭიროებები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_Toc109925789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6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78481955" w14:textId="22E29653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0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3.2.1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გამოწვევები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ჯგუფური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უფლებების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კუთხით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_Toc109925790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6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100D648" w14:textId="6BF440B5" w:rsidR="00C865E9" w:rsidRPr="0052613C" w:rsidRDefault="00730B24" w:rsidP="00C865E9">
          <w:pPr>
            <w:pStyle w:val="TOC3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1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3.2.2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ინსტიტუციური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გამოწვევები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_Toc109925791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7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18293A23" w14:textId="5C771465" w:rsidR="00C865E9" w:rsidRPr="0052613C" w:rsidRDefault="00730B24" w:rsidP="00C865E9">
          <w:pPr>
            <w:pStyle w:val="TOC3"/>
            <w:tabs>
              <w:tab w:val="left" w:pos="120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2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3.2.3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შესაძლებლობების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განვითარების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საჭიროება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_Toc109925792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7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0A80A1E" w14:textId="5DEDDB9A" w:rsidR="00C865E9" w:rsidRPr="0052613C" w:rsidRDefault="00730B24" w:rsidP="00C865E9">
          <w:pPr>
            <w:pStyle w:val="TOC1"/>
            <w:tabs>
              <w:tab w:val="left" w:pos="44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3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4.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დასკვნა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რეკომენდაციები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_Toc109925793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8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4998BEC2" w14:textId="0A4D9166" w:rsidR="00C865E9" w:rsidRPr="0052613C" w:rsidRDefault="00730B24" w:rsidP="00C865E9">
          <w:pPr>
            <w:pStyle w:val="TOC1"/>
            <w:tabs>
              <w:tab w:val="left" w:pos="440"/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4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>5.</w:t>
            </w:r>
            <w:r w:rsidR="00C865E9" w:rsidRPr="0052613C">
              <w:rPr>
                <w:rFonts w:eastAsiaTheme="minorEastAsia" w:cstheme="minorHAnsi"/>
                <w:noProof/>
                <w:sz w:val="24"/>
                <w:szCs w:val="24"/>
                <w:lang w:val="ka-GE"/>
              </w:rPr>
              <w:tab/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დანართები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_Toc109925794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9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3DAEDDD" w14:textId="701B190F" w:rsidR="00C865E9" w:rsidRPr="0052613C" w:rsidRDefault="00730B24" w:rsidP="00C865E9">
          <w:pPr>
            <w:pStyle w:val="TOC2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5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5.1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სამაგიდო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კვლევა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_Toc109925795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9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00E3E24C" w14:textId="1CDCE17A" w:rsidR="00C865E9" w:rsidRPr="0052613C" w:rsidRDefault="00730B24" w:rsidP="00C865E9">
          <w:pPr>
            <w:pStyle w:val="TOC2"/>
            <w:tabs>
              <w:tab w:val="right" w:leader="dot" w:pos="9016"/>
            </w:tabs>
            <w:spacing w:after="160" w:line="240" w:lineRule="auto"/>
            <w:rPr>
              <w:rFonts w:eastAsiaTheme="minorEastAsia" w:cstheme="minorHAnsi"/>
              <w:noProof/>
              <w:sz w:val="24"/>
              <w:szCs w:val="24"/>
              <w:lang w:val="ka-GE"/>
            </w:rPr>
          </w:pPr>
          <w:hyperlink w:anchor="_Toc109925796" w:history="1"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5.2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ფოკუს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ჯგუფის</w:t>
            </w:r>
            <w:r w:rsidR="00C865E9" w:rsidRPr="0052613C">
              <w:rPr>
                <w:rStyle w:val="Hyperlink"/>
                <w:rFonts w:cstheme="minorHAnsi"/>
                <w:noProof/>
                <w:lang w:val="ka-GE"/>
              </w:rPr>
              <w:t xml:space="preserve"> </w:t>
            </w:r>
            <w:r w:rsidR="00C865E9" w:rsidRPr="0052613C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ანგარიში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ab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begin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instrText xml:space="preserve"> PAGEREF _Toc109925796 \h </w:instrTex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separate"/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t>9</w:t>
            </w:r>
            <w:r w:rsidR="00C865E9" w:rsidRPr="0052613C">
              <w:rPr>
                <w:rFonts w:cstheme="minorHAnsi"/>
                <w:noProof/>
                <w:webHidden/>
                <w:lang w:val="ka-GE"/>
              </w:rPr>
              <w:fldChar w:fldCharType="end"/>
            </w:r>
          </w:hyperlink>
        </w:p>
        <w:p w14:paraId="3EEFDAFC" w14:textId="416D3B20" w:rsidR="009A1291" w:rsidRPr="0052613C" w:rsidRDefault="009A1291" w:rsidP="00C865E9">
          <w:pPr>
            <w:spacing w:line="240" w:lineRule="auto"/>
            <w:rPr>
              <w:rFonts w:cstheme="minorHAnsi"/>
              <w:lang w:val="ka-GE"/>
            </w:rPr>
          </w:pPr>
          <w:r w:rsidRPr="0052613C">
            <w:rPr>
              <w:rFonts w:cstheme="minorHAnsi"/>
              <w:b/>
              <w:bCs/>
              <w:noProof/>
              <w:sz w:val="20"/>
              <w:szCs w:val="20"/>
              <w:lang w:val="ka-GE"/>
            </w:rPr>
            <w:fldChar w:fldCharType="end"/>
          </w:r>
        </w:p>
      </w:sdtContent>
    </w:sdt>
    <w:p w14:paraId="5979377C" w14:textId="1FB1B03C" w:rsidR="009A1291" w:rsidRPr="0052613C" w:rsidRDefault="009A1291" w:rsidP="004E2B04">
      <w:pPr>
        <w:spacing w:line="240" w:lineRule="auto"/>
        <w:rPr>
          <w:rFonts w:cstheme="minorHAnsi"/>
          <w:sz w:val="20"/>
          <w:szCs w:val="20"/>
          <w:lang w:val="ka-GE"/>
        </w:rPr>
      </w:pPr>
    </w:p>
    <w:p w14:paraId="315242B5" w14:textId="5492C414" w:rsidR="009A1291" w:rsidRPr="0052613C" w:rsidRDefault="009A1291" w:rsidP="004E2B04">
      <w:pPr>
        <w:spacing w:line="240" w:lineRule="auto"/>
        <w:rPr>
          <w:rFonts w:cstheme="minorHAnsi"/>
          <w:sz w:val="20"/>
          <w:szCs w:val="20"/>
          <w:lang w:val="ka-GE"/>
        </w:rPr>
      </w:pPr>
      <w:r w:rsidRPr="0052613C">
        <w:rPr>
          <w:rFonts w:cstheme="minorHAnsi"/>
          <w:sz w:val="20"/>
          <w:szCs w:val="20"/>
          <w:lang w:val="ka-GE"/>
        </w:rPr>
        <w:br w:type="page"/>
      </w:r>
    </w:p>
    <w:p w14:paraId="4F061239" w14:textId="64305F1E" w:rsidR="004E2B04" w:rsidRPr="0052613C" w:rsidRDefault="00CD155C" w:rsidP="00EF273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0" w:name="_Toc109925779"/>
      <w:r w:rsidRPr="0052613C">
        <w:rPr>
          <w:rFonts w:ascii="Sylfaen" w:hAnsi="Sylfaen" w:cs="Sylfaen"/>
          <w:lang w:val="ka-GE"/>
        </w:rPr>
        <w:lastRenderedPageBreak/>
        <w:t>აბრევიატურები</w:t>
      </w:r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745"/>
      </w:tblGrid>
      <w:tr w:rsidR="004E2B04" w:rsidRPr="0052613C" w14:paraId="608C1B0E" w14:textId="77777777" w:rsidTr="00C865E9">
        <w:tc>
          <w:tcPr>
            <w:tcW w:w="1271" w:type="dxa"/>
          </w:tcPr>
          <w:p w14:paraId="4654EF50" w14:textId="3F71D8DD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ათეა</w:t>
            </w:r>
            <w:proofErr w:type="spellEnd"/>
          </w:p>
        </w:tc>
        <w:tc>
          <w:tcPr>
            <w:tcW w:w="7745" w:type="dxa"/>
          </w:tcPr>
          <w:p w14:paraId="436DA628" w14:textId="3DAFD473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თვითმმართველობათა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ასოციაცია</w:t>
            </w:r>
          </w:p>
        </w:tc>
      </w:tr>
      <w:tr w:rsidR="004E2B04" w:rsidRPr="0052613C" w14:paraId="592DE4FD" w14:textId="77777777" w:rsidTr="00C865E9">
        <w:tc>
          <w:tcPr>
            <w:tcW w:w="1271" w:type="dxa"/>
          </w:tcPr>
          <w:p w14:paraId="79F6CFB5" w14:textId="19919B41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ამს</w:t>
            </w:r>
          </w:p>
        </w:tc>
        <w:tc>
          <w:tcPr>
            <w:tcW w:w="7745" w:type="dxa"/>
          </w:tcPr>
          <w:p w14:paraId="0C8B5AFA" w14:textId="5B2793C6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ახალგზარდული</w:t>
            </w:r>
            <w:proofErr w:type="spellEnd"/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მრჩეველთა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საბჭო</w:t>
            </w:r>
          </w:p>
        </w:tc>
      </w:tr>
      <w:tr w:rsidR="004E2B04" w:rsidRPr="0052613C" w14:paraId="0966409C" w14:textId="77777777" w:rsidTr="00C865E9">
        <w:tc>
          <w:tcPr>
            <w:tcW w:w="1271" w:type="dxa"/>
          </w:tcPr>
          <w:p w14:paraId="50B69247" w14:textId="5636D723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გმს</w:t>
            </w:r>
            <w:proofErr w:type="spellEnd"/>
          </w:p>
        </w:tc>
        <w:tc>
          <w:tcPr>
            <w:tcW w:w="7745" w:type="dxa"/>
          </w:tcPr>
          <w:p w14:paraId="07169BDE" w14:textId="4F308B8E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გენდერული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მრჩეველთა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საბჭო</w:t>
            </w:r>
          </w:p>
        </w:tc>
      </w:tr>
      <w:tr w:rsidR="004E2B04" w:rsidRPr="0052613C" w14:paraId="3E75F6B2" w14:textId="77777777" w:rsidTr="00C865E9">
        <w:tc>
          <w:tcPr>
            <w:tcW w:w="1271" w:type="dxa"/>
          </w:tcPr>
          <w:p w14:paraId="26C90ECC" w14:textId="24B521DD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შშმ</w:t>
            </w:r>
            <w:proofErr w:type="spellEnd"/>
          </w:p>
        </w:tc>
        <w:tc>
          <w:tcPr>
            <w:tcW w:w="7745" w:type="dxa"/>
          </w:tcPr>
          <w:p w14:paraId="0A4970B8" w14:textId="00483E74" w:rsidR="004E2B04" w:rsidRPr="0052613C" w:rsidRDefault="004E2B04" w:rsidP="004E2B04">
            <w:pPr>
              <w:spacing w:after="160"/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შეზღუდული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შესაძლებლობის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მქონე</w:t>
            </w:r>
          </w:p>
        </w:tc>
      </w:tr>
      <w:tr w:rsidR="00EF2734" w:rsidRPr="0052613C" w14:paraId="76B36DEB" w14:textId="77777777" w:rsidTr="00C865E9">
        <w:tc>
          <w:tcPr>
            <w:tcW w:w="1271" w:type="dxa"/>
          </w:tcPr>
          <w:p w14:paraId="74237A8F" w14:textId="674CE754" w:rsidR="00EF2734" w:rsidRPr="0052613C" w:rsidRDefault="00EF2734" w:rsidP="004E2B04">
            <w:pPr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cstheme="minorHAnsi"/>
                <w:sz w:val="20"/>
                <w:szCs w:val="20"/>
                <w:lang w:val="ka-GE"/>
              </w:rPr>
              <w:t>GIZ</w:t>
            </w:r>
          </w:p>
        </w:tc>
        <w:tc>
          <w:tcPr>
            <w:tcW w:w="7745" w:type="dxa"/>
          </w:tcPr>
          <w:p w14:paraId="1021AB40" w14:textId="7A1DA6B3" w:rsidR="00EF2734" w:rsidRPr="0052613C" w:rsidRDefault="00EF2734" w:rsidP="004E2B04">
            <w:pPr>
              <w:rPr>
                <w:rFonts w:cstheme="minorHAnsi"/>
                <w:sz w:val="20"/>
                <w:szCs w:val="20"/>
                <w:lang w:val="ka-GE"/>
              </w:rPr>
            </w:pP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გერმანიის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თანამშრომლობის</w:t>
            </w:r>
            <w:r w:rsidRPr="0052613C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52613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ორგანიზაცია</w:t>
            </w:r>
          </w:p>
        </w:tc>
      </w:tr>
    </w:tbl>
    <w:p w14:paraId="0289312E" w14:textId="77777777" w:rsidR="00EF2734" w:rsidRPr="0052613C" w:rsidRDefault="00EF2734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</w:p>
    <w:p w14:paraId="1D790DB5" w14:textId="5E912D71" w:rsidR="00572B8A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1" w:name="_Toc109925780"/>
      <w:r w:rsidRPr="0052613C">
        <w:rPr>
          <w:rFonts w:ascii="Sylfaen" w:hAnsi="Sylfaen" w:cs="Sylfaen"/>
          <w:lang w:val="ka-GE"/>
        </w:rPr>
        <w:t>რეზიუმე</w:t>
      </w:r>
      <w:r w:rsidRPr="0052613C">
        <w:rPr>
          <w:rFonts w:asciiTheme="minorHAnsi" w:hAnsiTheme="minorHAnsi" w:cstheme="minorHAnsi"/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ძირითადი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მიგნებები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დასკვნები</w:t>
      </w:r>
      <w:r w:rsidRPr="0052613C">
        <w:rPr>
          <w:rFonts w:asciiTheme="minorHAnsi" w:hAnsiTheme="minorHAnsi" w:cstheme="minorHAnsi"/>
          <w:lang w:val="ka-GE"/>
        </w:rPr>
        <w:t>)</w:t>
      </w:r>
      <w:bookmarkEnd w:id="1"/>
    </w:p>
    <w:p w14:paraId="05E5A23C" w14:textId="536808D0" w:rsidR="01167CAA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hAnsi="Sylfaen" w:cs="Sylfaen"/>
          <w:lang w:val="ka-GE"/>
        </w:rPr>
        <w:t>ა</w:t>
      </w:r>
      <w:r w:rsidRPr="0052613C">
        <w:rPr>
          <w:rFonts w:ascii="Sylfaen" w:eastAsiaTheme="minorEastAsia" w:hAnsi="Sylfaen" w:cs="Sylfaen"/>
          <w:lang w:val="ka-GE"/>
        </w:rPr>
        <w:t>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არის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საერთაშორისო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დონეზე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მიღებული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ნორმები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რომლებიც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აღიარებს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ქადაგებს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ღირსებას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სამართლიანობას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თანასწორობას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ყველა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ადამიანისთვის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ისევე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როგორც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ყველა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ინდივიდის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ძირითადი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მოთხოვნილებების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დაკმაყოფილების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შესაძლებლობას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დაფუძნებული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მიდგომა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ადგილობრივ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დონეზე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ნიშნავს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მარტივად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რომ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ვთქვათ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რომ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მუნიციპალური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პოლიტიკა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მმართველობა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მენეჯმენტი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არ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არღვევენ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რომ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მუნიციპალური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მოხელეები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აქტიურად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ეძებენ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გზებს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რათა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პოლიტიკის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შემუშავებისა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განხორციელების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პროცესში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ხელი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შეუწყონ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დაცვას</w:t>
      </w:r>
      <w:r w:rsidRPr="0052613C">
        <w:rPr>
          <w:rFonts w:eastAsiaTheme="minorEastAsia"/>
          <w:lang w:val="ka-GE"/>
        </w:rPr>
        <w:t xml:space="preserve">.  </w:t>
      </w:r>
    </w:p>
    <w:p w14:paraId="51CC1575" w14:textId="5FC3012D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აკმაყოფილებს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საქართველოს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კანონმდებლობით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დადგენილ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მოთხოვნებს</w:t>
      </w:r>
      <w:r w:rsidRPr="0052613C">
        <w:rPr>
          <w:lang w:val="ka-GE"/>
        </w:rPr>
        <w:t xml:space="preserve"> - </w:t>
      </w:r>
      <w:r w:rsidRPr="0052613C">
        <w:rPr>
          <w:rFonts w:ascii="Sylfaen" w:hAnsi="Sylfaen" w:cs="Sylfaen"/>
          <w:lang w:val="ka-GE"/>
        </w:rPr>
        <w:t>შექმნილია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შესაბამისი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სააგენტოები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სამუშაო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შემუშავებულია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</w:t>
      </w:r>
      <w:r w:rsidR="004E2B04" w:rsidRPr="0052613C">
        <w:rPr>
          <w:rFonts w:ascii="Sylfaen" w:hAnsi="Sylfaen" w:cs="Sylfaen"/>
          <w:lang w:val="ka-GE"/>
        </w:rPr>
        <w:t>ების</w:t>
      </w:r>
      <w:r w:rsidR="004E2B04" w:rsidRPr="0052613C">
        <w:rPr>
          <w:lang w:val="ka-GE"/>
        </w:rPr>
        <w:t xml:space="preserve"> </w:t>
      </w:r>
      <w:r w:rsidR="004E2B04" w:rsidRPr="0052613C">
        <w:rPr>
          <w:rFonts w:ascii="Sylfaen" w:hAnsi="Sylfaen" w:cs="Sylfaen"/>
          <w:lang w:val="ka-GE"/>
        </w:rPr>
        <w:t>ნაწილი</w:t>
      </w:r>
      <w:r w:rsidRPr="0052613C">
        <w:rPr>
          <w:lang w:val="ka-GE"/>
        </w:rPr>
        <w:t xml:space="preserve">. </w:t>
      </w:r>
      <w:r w:rsidR="00174FF5" w:rsidRPr="0052613C">
        <w:rPr>
          <w:rFonts w:ascii="Sylfaen" w:hAnsi="Sylfaen" w:cs="Sylfaen"/>
          <w:lang w:val="ka-GE"/>
        </w:rPr>
        <w:t>მიუხედავ</w:t>
      </w:r>
      <w:r w:rsidR="00174FF5">
        <w:rPr>
          <w:rFonts w:ascii="Sylfaen" w:hAnsi="Sylfaen" w:cs="Sylfaen"/>
          <w:lang w:val="ka-GE"/>
        </w:rPr>
        <w:t>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ამისა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აქვს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სირთულეები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ხელშეწყობაში</w:t>
      </w:r>
      <w:r w:rsidRPr="0052613C">
        <w:rPr>
          <w:lang w:val="ka-GE"/>
        </w:rPr>
        <w:t xml:space="preserve">. </w:t>
      </w:r>
      <w:r w:rsidR="00315262" w:rsidRPr="0052613C">
        <w:rPr>
          <w:rFonts w:ascii="Sylfaen" w:hAnsi="Sylfaen" w:cs="Sylfaen"/>
          <w:lang w:val="ka-GE"/>
        </w:rPr>
        <w:t>ისინი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დაკავშირებულია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ადგილობრივი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ხელისუფლების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ინფორმირებულობასთან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ცოდნასთან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ისეთ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თემებზე</w:t>
      </w:r>
      <w:r w:rsidR="00315262" w:rsidRPr="0052613C">
        <w:rPr>
          <w:lang w:val="ka-GE"/>
        </w:rPr>
        <w:t xml:space="preserve">, </w:t>
      </w:r>
      <w:r w:rsidR="00315262" w:rsidRPr="0052613C">
        <w:rPr>
          <w:rFonts w:ascii="Sylfaen" w:hAnsi="Sylfaen" w:cs="Sylfaen"/>
          <w:lang w:val="ka-GE"/>
        </w:rPr>
        <w:t>როგორიცაა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საზოგადოების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მონაწილეობა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დისკრიმინაციის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ფორმებთან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ბრძოლა</w:t>
      </w:r>
      <w:r w:rsidR="00315262" w:rsidRPr="0052613C">
        <w:rPr>
          <w:lang w:val="ka-GE"/>
        </w:rPr>
        <w:t xml:space="preserve">, </w:t>
      </w:r>
      <w:r w:rsidR="00315262" w:rsidRPr="0052613C">
        <w:rPr>
          <w:rFonts w:ascii="Sylfaen" w:hAnsi="Sylfaen" w:cs="Sylfaen"/>
          <w:lang w:val="ka-GE"/>
        </w:rPr>
        <w:t>ადგილობრივი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ხელისუფლების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თანამდებობის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პირების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ვალდებულებებთან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დისკრიმინაციის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აღკვეთის</w:t>
      </w:r>
      <w:r w:rsidR="00315262" w:rsidRPr="0052613C">
        <w:rPr>
          <w:lang w:val="ka-GE"/>
        </w:rPr>
        <w:t xml:space="preserve">, </w:t>
      </w:r>
      <w:r w:rsidR="00315262" w:rsidRPr="0052613C">
        <w:rPr>
          <w:rFonts w:ascii="Sylfaen" w:hAnsi="Sylfaen" w:cs="Sylfaen"/>
          <w:lang w:val="ka-GE"/>
        </w:rPr>
        <w:t>ბავშვთა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უფლებებისა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და</w:t>
      </w:r>
      <w:r w:rsidR="00315262" w:rsidRPr="0052613C">
        <w:rPr>
          <w:lang w:val="ka-GE"/>
        </w:rPr>
        <w:t xml:space="preserve"> </w:t>
      </w:r>
      <w:proofErr w:type="spellStart"/>
      <w:r w:rsidR="00315262" w:rsidRPr="0052613C">
        <w:rPr>
          <w:rFonts w:ascii="Sylfaen" w:hAnsi="Sylfaen" w:cs="Sylfaen"/>
          <w:lang w:val="ka-GE"/>
        </w:rPr>
        <w:t>შშმ</w:t>
      </w:r>
      <w:proofErr w:type="spellEnd"/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პირთა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კანონმდებლობის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შესახებ</w:t>
      </w:r>
      <w:r w:rsidR="00315262"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სრულად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ჩართული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ყველა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რომელიც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ეხება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მათ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დაკავშირებული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სახელმწიფო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კანონმდებლობის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პოლიტიკის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შემუშავებაში</w:t>
      </w:r>
      <w:r w:rsidRPr="0052613C">
        <w:rPr>
          <w:lang w:val="ka-GE"/>
        </w:rPr>
        <w:t xml:space="preserve">. </w:t>
      </w:r>
    </w:p>
    <w:p w14:paraId="31E854F5" w14:textId="193D24EB" w:rsidR="01167CAA" w:rsidRPr="0052613C" w:rsidRDefault="01167CAA" w:rsidP="004E2B04">
      <w:pPr>
        <w:pStyle w:val="BodyText1"/>
        <w:rPr>
          <w:sz w:val="24"/>
          <w:szCs w:val="24"/>
          <w:lang w:val="ka-GE"/>
        </w:rPr>
      </w:pPr>
      <w:r w:rsidRPr="0052613C">
        <w:rPr>
          <w:rFonts w:ascii="Sylfaen" w:hAnsi="Sylfaen" w:cs="Sylfaen"/>
          <w:lang w:val="ka-GE"/>
        </w:rPr>
        <w:t>ამავე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დროს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მუნიციპალური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აქტიურად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მუშაობენ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პრობლემებზე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თანამშრომლობენ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საზოგადოების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ორგანიზაციებთან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წამოიწყეს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ინოვაციური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პროგრამები</w:t>
      </w:r>
      <w:r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მხარდასაჭერად</w:t>
      </w:r>
      <w:r w:rsidRPr="0052613C">
        <w:rPr>
          <w:lang w:val="ka-GE"/>
        </w:rPr>
        <w:t>.</w:t>
      </w:r>
      <w:r w:rsidRPr="0052613C">
        <w:rPr>
          <w:sz w:val="24"/>
          <w:szCs w:val="24"/>
          <w:lang w:val="ka-GE"/>
        </w:rPr>
        <w:t xml:space="preserve">    </w:t>
      </w:r>
    </w:p>
    <w:p w14:paraId="18193BF1" w14:textId="3EC6764B" w:rsidR="01167CAA" w:rsidRPr="0052613C" w:rsidRDefault="01167CAA" w:rsidP="004E2B04">
      <w:pPr>
        <w:pStyle w:val="Heading1"/>
        <w:numPr>
          <w:ilvl w:val="0"/>
          <w:numId w:val="14"/>
        </w:numPr>
        <w:spacing w:after="160" w:line="240" w:lineRule="auto"/>
        <w:rPr>
          <w:rFonts w:asciiTheme="minorHAnsi" w:hAnsiTheme="minorHAnsi" w:cstheme="minorHAnsi"/>
          <w:sz w:val="28"/>
          <w:szCs w:val="28"/>
          <w:lang w:val="ka-GE"/>
        </w:rPr>
      </w:pPr>
      <w:bookmarkStart w:id="2" w:name="_Toc109925781"/>
      <w:r w:rsidRPr="0052613C">
        <w:rPr>
          <w:rFonts w:ascii="Sylfaen" w:hAnsi="Sylfaen" w:cs="Sylfaen"/>
          <w:sz w:val="28"/>
          <w:szCs w:val="28"/>
          <w:lang w:val="ka-GE"/>
        </w:rPr>
        <w:t>შესავალი</w:t>
      </w:r>
      <w:bookmarkEnd w:id="2"/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</w:p>
    <w:p w14:paraId="62E8E1B1" w14:textId="72836015" w:rsidR="00381510" w:rsidRPr="0052613C" w:rsidRDefault="00381510" w:rsidP="004E2B04">
      <w:pPr>
        <w:spacing w:line="240" w:lineRule="auto"/>
        <w:jc w:val="both"/>
        <w:rPr>
          <w:rFonts w:cstheme="minorHAnsi"/>
          <w:sz w:val="20"/>
          <w:szCs w:val="20"/>
          <w:lang w:val="ka-G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საბაზისო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კვლევა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თვითმმართველობათა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ფორუმის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განხორციელდა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ცამეტი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მუნიციპალიტეტისგან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შემდგარ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პლატფორმას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წარმოადგენს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მიზნად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ისახავს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აღმოფხვრას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დისკრიმინაცია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სოციალური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sz w:val="20"/>
          <w:szCs w:val="20"/>
          <w:lang w:val="ka-GE"/>
        </w:rPr>
        <w:t>ინკლუზიისა</w:t>
      </w:r>
      <w:proofErr w:type="spellEnd"/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თანაბარი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შესაძლებლობების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უზრუნველყოფით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დონეზე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პოლიტიკის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შემუშავების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გენდერული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პერსპექტივის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გათვალისწინების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გზით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Pr="0052613C">
        <w:rPr>
          <w:rFonts w:ascii="Sylfaen" w:hAnsi="Sylfaen" w:cs="Sylfaen"/>
          <w:sz w:val="20"/>
          <w:szCs w:val="20"/>
          <w:lang w:val="ka-GE"/>
        </w:rPr>
        <w:t>საბაზისო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კვლევის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უფლებების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მიმართულებით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ხელისუფლების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შესაძლებლობების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Pr="0052613C">
        <w:rPr>
          <w:rFonts w:ascii="Sylfaen" w:hAnsi="Sylfaen" w:cs="Sylfaen"/>
          <w:sz w:val="20"/>
          <w:szCs w:val="20"/>
          <w:lang w:val="ka-GE"/>
        </w:rPr>
        <w:t>კვლევა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პროექტის</w:t>
      </w:r>
      <w:r w:rsidR="00AF1BAD" w:rsidRPr="0052613C">
        <w:rPr>
          <w:rFonts w:cstheme="minorHAnsi"/>
          <w:sz w:val="20"/>
          <w:szCs w:val="20"/>
          <w:lang w:val="ka-GE"/>
        </w:rPr>
        <w:t xml:space="preserve"> „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მონაწილეობითი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დემოკრატიისა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უფლებების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გაძლიერება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დონეზე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საქართველოში</w:t>
      </w:r>
      <w:r w:rsidR="00AF1BAD" w:rsidRPr="0052613C">
        <w:rPr>
          <w:rFonts w:cstheme="minorHAnsi"/>
          <w:sz w:val="20"/>
          <w:szCs w:val="20"/>
          <w:lang w:val="ka-GE"/>
        </w:rPr>
        <w:t xml:space="preserve">“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ჩატარდა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Pr="0052613C">
        <w:rPr>
          <w:rFonts w:ascii="Sylfaen" w:hAnsi="Sylfaen" w:cs="Sylfaen"/>
          <w:sz w:val="20"/>
          <w:szCs w:val="20"/>
          <w:lang w:val="ka-GE"/>
        </w:rPr>
        <w:t>პროექტი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ევროპის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საბჭოს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რეგიონულ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ხელისუფალთა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კონგრესის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მიერ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თვითმმართველობათა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ასოციაციასთან</w:t>
      </w:r>
      <w:r w:rsidRPr="0052613C">
        <w:rPr>
          <w:rFonts w:cstheme="minorHAnsi"/>
          <w:sz w:val="20"/>
          <w:szCs w:val="20"/>
          <w:lang w:val="ka-GE"/>
        </w:rPr>
        <w:t xml:space="preserve"> (</w:t>
      </w:r>
      <w:proofErr w:type="spellStart"/>
      <w:r w:rsidRPr="0052613C">
        <w:rPr>
          <w:rFonts w:ascii="Sylfaen" w:hAnsi="Sylfaen" w:cs="Sylfaen"/>
          <w:sz w:val="20"/>
          <w:szCs w:val="20"/>
          <w:lang w:val="ka-GE"/>
        </w:rPr>
        <w:t>ათეა</w:t>
      </w:r>
      <w:proofErr w:type="spellEnd"/>
      <w:r w:rsidRPr="0052613C">
        <w:rPr>
          <w:rFonts w:cstheme="minorHAnsi"/>
          <w:sz w:val="20"/>
          <w:szCs w:val="20"/>
          <w:lang w:val="ka-GE"/>
        </w:rPr>
        <w:t xml:space="preserve">) </w:t>
      </w:r>
      <w:r w:rsidRPr="0052613C">
        <w:rPr>
          <w:rFonts w:ascii="Sylfaen" w:hAnsi="Sylfaen" w:cs="Sylfaen"/>
          <w:sz w:val="20"/>
          <w:szCs w:val="20"/>
          <w:lang w:val="ka-GE"/>
        </w:rPr>
        <w:t>მჭიდრო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თანამშრომლობით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52613C">
        <w:rPr>
          <w:rFonts w:cstheme="minorHAnsi"/>
          <w:sz w:val="20"/>
          <w:szCs w:val="20"/>
          <w:lang w:val="ka-GE"/>
        </w:rPr>
        <w:t>.</w:t>
      </w:r>
    </w:p>
    <w:p w14:paraId="0DF56228" w14:textId="0AD9C906" w:rsidR="00AF1BAD" w:rsidRPr="0052613C" w:rsidRDefault="00AF1BAD" w:rsidP="004E2B04">
      <w:pPr>
        <w:spacing w:line="240" w:lineRule="auto"/>
        <w:jc w:val="both"/>
        <w:rPr>
          <w:rFonts w:cstheme="minorHAnsi"/>
          <w:sz w:val="20"/>
          <w:szCs w:val="20"/>
          <w:lang w:val="ka-G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საბაზისო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კვლევის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მიგნებები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რეკომენდაციები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დონეზე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მონაწილეობითი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დემოკრატი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ა</w:t>
      </w:r>
      <w:r w:rsidRPr="0052613C">
        <w:rPr>
          <w:rFonts w:ascii="Sylfaen" w:hAnsi="Sylfaen" w:cs="Sylfaen"/>
          <w:sz w:val="20"/>
          <w:szCs w:val="20"/>
          <w:lang w:val="ka-GE"/>
        </w:rPr>
        <w:t>სა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უფლებების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გაძლიერებასთან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ცამეტი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მიერ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მათ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შესაძლებლობებსა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გამოწვევებზე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მოწოდებულ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ინფორმაციას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ეფუძნება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Pr="0052613C">
        <w:rPr>
          <w:rFonts w:ascii="Sylfaen" w:hAnsi="Sylfaen" w:cs="Sylfaen"/>
          <w:sz w:val="20"/>
          <w:szCs w:val="20"/>
          <w:lang w:val="ka-GE"/>
        </w:rPr>
        <w:t>კვლევის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თემები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როგორიცაა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ჯგუფური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უფლებები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კარგი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მმართველობა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სერვისების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lastRenderedPageBreak/>
        <w:t>მიწოდება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ისევე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როგორც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თანასწორობა</w:t>
      </w:r>
      <w:r w:rsidRPr="0052613C">
        <w:rPr>
          <w:rFonts w:cstheme="minorHAnsi"/>
          <w:sz w:val="20"/>
          <w:szCs w:val="20"/>
          <w:lang w:val="ka-GE"/>
        </w:rPr>
        <w:t xml:space="preserve">,  </w:t>
      </w:r>
      <w:r w:rsidRPr="0052613C">
        <w:rPr>
          <w:rFonts w:ascii="Sylfaen" w:hAnsi="Sylfaen" w:cs="Sylfaen"/>
          <w:sz w:val="20"/>
          <w:szCs w:val="20"/>
          <w:lang w:val="ka-GE"/>
        </w:rPr>
        <w:t>ფორუმის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წევრების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ინტერესთა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წერილებში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გამოხატული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საჭიროებებისა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პრიორიტეტებისგან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გამომდინარეობს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</w:p>
    <w:p w14:paraId="19BAD038" w14:textId="4A87ACB1" w:rsidR="00FC5714" w:rsidRPr="0052613C" w:rsidRDefault="00FC5714" w:rsidP="004E2B04">
      <w:pPr>
        <w:spacing w:line="240" w:lineRule="auto"/>
        <w:jc w:val="both"/>
        <w:rPr>
          <w:rFonts w:cstheme="minorHAnsi"/>
          <w:sz w:val="20"/>
          <w:szCs w:val="20"/>
          <w:lang w:val="ka-G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ანგარიში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წარმოადგენს</w:t>
      </w:r>
      <w:r w:rsidR="00272DCD" w:rsidRPr="0052613C">
        <w:rPr>
          <w:rFonts w:cstheme="minorHAnsi"/>
          <w:sz w:val="20"/>
          <w:szCs w:val="20"/>
          <w:lang w:val="ka-GE"/>
        </w:rPr>
        <w:t xml:space="preserve"> </w:t>
      </w:r>
      <w:r w:rsidR="00272DCD" w:rsidRPr="0052613C">
        <w:rPr>
          <w:rFonts w:ascii="Sylfaen" w:hAnsi="Sylfaen" w:cs="Sylfaen"/>
          <w:sz w:val="20"/>
          <w:szCs w:val="20"/>
          <w:lang w:val="ka-GE"/>
        </w:rPr>
        <w:t>ონის</w:t>
      </w:r>
      <w:r w:rsidR="00272DCD"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საბაზისო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შეფასებას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ნაკისრი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მიღწევებისა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გამოწვევების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შესახებ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მოიცავს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რეკომენდაციებს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დონეზე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უფლებათა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დაცვის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გაძლიერების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მიმართულებით</w:t>
      </w:r>
      <w:r w:rsidR="001C0CA2" w:rsidRPr="0052613C">
        <w:rPr>
          <w:rFonts w:cstheme="minorHAnsi"/>
          <w:sz w:val="20"/>
          <w:szCs w:val="20"/>
          <w:lang w:val="ka-GE"/>
        </w:rPr>
        <w:t xml:space="preserve">.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კვლევის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="00381510" w:rsidRPr="0052613C">
        <w:rPr>
          <w:rFonts w:ascii="Sylfaen" w:hAnsi="Sylfaen" w:cs="Sylfaen"/>
          <w:sz w:val="20"/>
          <w:szCs w:val="20"/>
          <w:lang w:val="ka-GE"/>
        </w:rPr>
        <w:t>მეთოდოლოგია</w:t>
      </w:r>
      <w:r w:rsidR="00381510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ეფუძნება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სამაგიდ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ო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კვლევას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ა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ადგილობრივ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დონეზე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ჩატარებულ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კონსულტაციებს</w:t>
      </w:r>
      <w:r w:rsidR="00AF1BAD" w:rsidRPr="0052613C">
        <w:rPr>
          <w:rFonts w:cstheme="minorHAnsi"/>
          <w:sz w:val="20"/>
          <w:szCs w:val="20"/>
          <w:lang w:val="ka-GE"/>
        </w:rPr>
        <w:t>.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ანგარიშ</w:t>
      </w:r>
      <w:r w:rsidR="00334A2D" w:rsidRPr="0052613C">
        <w:rPr>
          <w:rFonts w:ascii="Sylfaen" w:hAnsi="Sylfaen" w:cs="Sylfaen"/>
          <w:sz w:val="20"/>
          <w:szCs w:val="20"/>
          <w:lang w:val="ka-GE"/>
        </w:rPr>
        <w:t>ი</w:t>
      </w:r>
      <w:r w:rsidR="00334A2D" w:rsidRPr="0052613C">
        <w:rPr>
          <w:rFonts w:cstheme="minorHAnsi"/>
          <w:sz w:val="20"/>
          <w:szCs w:val="20"/>
          <w:lang w:val="ka-GE"/>
        </w:rPr>
        <w:t xml:space="preserve"> </w:t>
      </w:r>
      <w:r w:rsidR="00334A2D" w:rsidRPr="0052613C">
        <w:rPr>
          <w:rFonts w:ascii="Sylfaen" w:hAnsi="Sylfaen" w:cs="Sylfaen"/>
          <w:sz w:val="20"/>
          <w:szCs w:val="20"/>
          <w:lang w:val="ka-GE"/>
        </w:rPr>
        <w:t>მიმოიხილავს</w:t>
      </w:r>
      <w:r w:rsidR="00334A2D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უფლებების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დაცვ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ის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სფეროში</w:t>
      </w:r>
      <w:r w:rsidR="00C54071" w:rsidRPr="0052613C">
        <w:rPr>
          <w:rFonts w:cstheme="minorHAnsi"/>
          <w:sz w:val="20"/>
          <w:szCs w:val="20"/>
          <w:lang w:val="ka-GE"/>
        </w:rPr>
        <w:t xml:space="preserve"> </w:t>
      </w:r>
      <w:r w:rsidR="00C54071" w:rsidRPr="0052613C">
        <w:rPr>
          <w:rFonts w:ascii="Sylfaen" w:hAnsi="Sylfaen" w:cs="Sylfaen"/>
          <w:sz w:val="20"/>
          <w:szCs w:val="20"/>
          <w:lang w:val="ka-GE"/>
        </w:rPr>
        <w:t>ადგილობრივი</w:t>
      </w:r>
      <w:r w:rsidR="00C54071" w:rsidRPr="0052613C">
        <w:rPr>
          <w:rFonts w:cstheme="minorHAnsi"/>
          <w:sz w:val="20"/>
          <w:szCs w:val="20"/>
          <w:lang w:val="ka-GE"/>
        </w:rPr>
        <w:t xml:space="preserve"> </w:t>
      </w:r>
      <w:r w:rsidR="00C54071" w:rsidRPr="0052613C">
        <w:rPr>
          <w:rFonts w:ascii="Sylfaen" w:hAnsi="Sylfaen" w:cs="Sylfaen"/>
          <w:sz w:val="20"/>
          <w:szCs w:val="20"/>
          <w:lang w:val="ka-GE"/>
        </w:rPr>
        <w:t>თვითმმართველობების</w:t>
      </w:r>
      <w:r w:rsidR="00C54071" w:rsidRPr="0052613C">
        <w:rPr>
          <w:rFonts w:cstheme="minorHAnsi"/>
          <w:sz w:val="20"/>
          <w:szCs w:val="20"/>
          <w:lang w:val="ka-GE"/>
        </w:rPr>
        <w:t xml:space="preserve"> </w:t>
      </w:r>
      <w:r w:rsidR="00C54071" w:rsidRPr="0052613C">
        <w:rPr>
          <w:rFonts w:ascii="Sylfaen" w:hAnsi="Sylfaen" w:cs="Sylfaen"/>
          <w:sz w:val="20"/>
          <w:szCs w:val="20"/>
          <w:lang w:val="ka-GE"/>
        </w:rPr>
        <w:t>ვალდებულებებს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,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ისევე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როგორც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ძალისხმევასა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რესურსებს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მათი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რეალიზებისთვის</w:t>
      </w:r>
      <w:r w:rsidR="00AF1BAD" w:rsidRPr="0052613C">
        <w:rPr>
          <w:rFonts w:cstheme="minorHAnsi"/>
          <w:sz w:val="20"/>
          <w:szCs w:val="20"/>
          <w:lang w:val="ka-GE"/>
        </w:rPr>
        <w:t>.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ასევე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ყურადღება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A72EA8" w:rsidRPr="0052613C">
        <w:rPr>
          <w:rFonts w:ascii="Sylfaen" w:hAnsi="Sylfaen" w:cs="Sylfaen"/>
          <w:sz w:val="20"/>
          <w:szCs w:val="20"/>
          <w:lang w:val="ka-GE"/>
        </w:rPr>
        <w:t>გამახვილებულია</w:t>
      </w:r>
      <w:r w:rsidR="00A72EA8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გამოწვევებ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სა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1C0CA2" w:rsidRPr="0052613C">
        <w:rPr>
          <w:rFonts w:cstheme="minorHAnsi"/>
          <w:sz w:val="20"/>
          <w:szCs w:val="20"/>
          <w:lang w:val="ka-GE"/>
        </w:rPr>
        <w:t xml:space="preserve"> </w:t>
      </w:r>
      <w:r w:rsidR="001C0CA2" w:rsidRPr="0052613C">
        <w:rPr>
          <w:rFonts w:ascii="Sylfaen" w:hAnsi="Sylfaen" w:cs="Sylfaen"/>
          <w:sz w:val="20"/>
          <w:szCs w:val="20"/>
          <w:lang w:val="ka-GE"/>
        </w:rPr>
        <w:t>შესაძლებლობებ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ის</w:t>
      </w:r>
      <w:r w:rsidR="00AF1BAD" w:rsidRPr="0052613C">
        <w:rPr>
          <w:rFonts w:cstheme="minorHAnsi"/>
          <w:sz w:val="20"/>
          <w:szCs w:val="20"/>
          <w:lang w:val="ka-GE"/>
        </w:rPr>
        <w:t xml:space="preserve"> </w:t>
      </w:r>
      <w:r w:rsidR="00AF1BAD" w:rsidRPr="0052613C">
        <w:rPr>
          <w:rFonts w:ascii="Sylfaen" w:hAnsi="Sylfaen" w:cs="Sylfaen"/>
          <w:sz w:val="20"/>
          <w:szCs w:val="20"/>
          <w:lang w:val="ka-GE"/>
        </w:rPr>
        <w:t>განვითარებ</w:t>
      </w:r>
      <w:r w:rsidR="00334A2D" w:rsidRPr="0052613C">
        <w:rPr>
          <w:rFonts w:ascii="Sylfaen" w:hAnsi="Sylfaen" w:cs="Sylfaen"/>
          <w:sz w:val="20"/>
          <w:szCs w:val="20"/>
          <w:lang w:val="ka-GE"/>
        </w:rPr>
        <w:t>ის</w:t>
      </w:r>
      <w:r w:rsidR="00334A2D" w:rsidRPr="0052613C">
        <w:rPr>
          <w:rFonts w:cstheme="minorHAnsi"/>
          <w:sz w:val="20"/>
          <w:szCs w:val="20"/>
          <w:lang w:val="ka-GE"/>
        </w:rPr>
        <w:t xml:space="preserve"> </w:t>
      </w:r>
      <w:r w:rsidR="00334A2D" w:rsidRPr="0052613C">
        <w:rPr>
          <w:rFonts w:ascii="Sylfaen" w:hAnsi="Sylfaen" w:cs="Sylfaen"/>
          <w:sz w:val="20"/>
          <w:szCs w:val="20"/>
          <w:lang w:val="ka-GE"/>
        </w:rPr>
        <w:t>საჭიროებაზე</w:t>
      </w:r>
      <w:r w:rsidR="001C0CA2" w:rsidRPr="0052613C">
        <w:rPr>
          <w:rFonts w:cstheme="minorHAnsi"/>
          <w:sz w:val="20"/>
          <w:szCs w:val="20"/>
          <w:lang w:val="ka-GE"/>
        </w:rPr>
        <w:t>.</w:t>
      </w:r>
    </w:p>
    <w:p w14:paraId="5D97D9B0" w14:textId="640BC8A3" w:rsidR="00AF1BAD" w:rsidRPr="0052613C" w:rsidRDefault="01167CAA" w:rsidP="004E2B04">
      <w:pPr>
        <w:spacing w:line="240" w:lineRule="auto"/>
        <w:jc w:val="both"/>
        <w:rPr>
          <w:rFonts w:cstheme="minorHAnsi"/>
          <w:sz w:val="20"/>
          <w:szCs w:val="20"/>
          <w:lang w:val="ka-G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ეს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ანგარიში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იქნება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ფორუმის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შემუშავებული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საბაზისო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შეფასების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ნაწილი</w:t>
      </w:r>
      <w:r w:rsidRPr="0052613C">
        <w:rPr>
          <w:rFonts w:cstheme="minorHAnsi"/>
          <w:sz w:val="20"/>
          <w:szCs w:val="20"/>
          <w:lang w:val="ka-GE"/>
        </w:rPr>
        <w:t>.</w:t>
      </w:r>
    </w:p>
    <w:p w14:paraId="46795553" w14:textId="3909CD69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განლაგებულია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დასავლეთ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საქართველოს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მთიან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ნაწილში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ისტორიულად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რაჭის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ნაწილია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ერთ</w:t>
      </w:r>
      <w:r w:rsidRPr="0052613C">
        <w:rPr>
          <w:lang w:val="ka-GE"/>
        </w:rPr>
        <w:t>-</w:t>
      </w:r>
      <w:r w:rsidRPr="0052613C">
        <w:rPr>
          <w:rFonts w:ascii="Sylfaen" w:hAnsi="Sylfaen" w:cs="Sylfaen"/>
          <w:lang w:val="ka-GE"/>
        </w:rPr>
        <w:t>ერთია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ოთხი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მუნიციპალიტეტიდან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რომლებიც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შეადგენენ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რაჭა</w:t>
      </w:r>
      <w:r w:rsidRPr="0052613C">
        <w:rPr>
          <w:lang w:val="ka-GE"/>
        </w:rPr>
        <w:t>-</w:t>
      </w:r>
      <w:r w:rsidRPr="0052613C">
        <w:rPr>
          <w:rFonts w:ascii="Sylfaen" w:hAnsi="Sylfaen" w:cs="Sylfaen"/>
          <w:lang w:val="ka-GE"/>
        </w:rPr>
        <w:t>ლეჩხუმის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ქვემო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სვანეთის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რეგიონს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ქალაქისა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60 </w:t>
      </w:r>
      <w:r w:rsidRPr="0052613C">
        <w:rPr>
          <w:rFonts w:ascii="Sylfaen" w:hAnsi="Sylfaen" w:cs="Sylfaen"/>
          <w:lang w:val="ka-GE"/>
        </w:rPr>
        <w:t>სოფლისგან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ტერიტორია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1359.4 </w:t>
      </w:r>
      <w:r w:rsidRPr="0052613C">
        <w:rPr>
          <w:rFonts w:ascii="Sylfaen" w:hAnsi="Sylfaen" w:cs="Sylfaen"/>
          <w:lang w:val="ka-GE"/>
        </w:rPr>
        <w:t>კმ</w:t>
      </w:r>
      <w:r w:rsidRPr="0052613C">
        <w:rPr>
          <w:vertAlign w:val="superscript"/>
          <w:lang w:val="ka-GE"/>
        </w:rPr>
        <w:t>2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მანძილი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თბილისიდან</w:t>
      </w:r>
      <w:r w:rsidRPr="0052613C">
        <w:rPr>
          <w:lang w:val="ka-GE"/>
        </w:rPr>
        <w:t xml:space="preserve"> - 235 </w:t>
      </w:r>
      <w:r w:rsidRPr="0052613C">
        <w:rPr>
          <w:rFonts w:ascii="Sylfaen" w:hAnsi="Sylfaen" w:cs="Sylfaen"/>
          <w:lang w:val="ka-GE"/>
        </w:rPr>
        <w:t>კილომეტრი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მოსახლეობა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7869 </w:t>
      </w:r>
      <w:r w:rsidRPr="0052613C">
        <w:rPr>
          <w:rFonts w:ascii="Sylfaen" w:hAnsi="Sylfaen" w:cs="Sylfaen"/>
          <w:lang w:val="ka-GE"/>
        </w:rPr>
        <w:t>ადამიანი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საიდანაც</w:t>
      </w:r>
      <w:r w:rsidRPr="0052613C">
        <w:rPr>
          <w:lang w:val="ka-GE"/>
        </w:rPr>
        <w:t xml:space="preserve"> 52% </w:t>
      </w:r>
      <w:r w:rsidRPr="0052613C">
        <w:rPr>
          <w:rFonts w:ascii="Sylfaen" w:hAnsi="Sylfaen" w:cs="Sylfaen"/>
          <w:lang w:val="ka-GE"/>
        </w:rPr>
        <w:t>ქალია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შრომისუნარიანი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ასაკის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მოსახლეობა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შეადგენს</w:t>
      </w:r>
      <w:r w:rsidRPr="0052613C">
        <w:rPr>
          <w:lang w:val="ka-GE"/>
        </w:rPr>
        <w:t xml:space="preserve"> 61%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ძირითადად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დასაქმებულია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სოფლის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მეურნეობაში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მოსახლეობის</w:t>
      </w:r>
      <w:r w:rsidRPr="0052613C">
        <w:rPr>
          <w:lang w:val="ka-GE"/>
        </w:rPr>
        <w:t xml:space="preserve"> 25%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65 </w:t>
      </w:r>
      <w:r w:rsidRPr="0052613C">
        <w:rPr>
          <w:rFonts w:ascii="Sylfaen" w:hAnsi="Sylfaen" w:cs="Sylfaen"/>
          <w:lang w:val="ka-GE"/>
        </w:rPr>
        <w:t>წელზე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უფროსი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საკრებულო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31 </w:t>
      </w:r>
      <w:r w:rsidRPr="0052613C">
        <w:rPr>
          <w:rFonts w:ascii="Sylfaen" w:hAnsi="Sylfaen" w:cs="Sylfaen"/>
          <w:lang w:val="ka-GE"/>
        </w:rPr>
        <w:t>არჩეული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წევრისაგან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საიდანაც</w:t>
      </w:r>
      <w:r w:rsidRPr="0052613C">
        <w:rPr>
          <w:lang w:val="ka-GE"/>
        </w:rPr>
        <w:t xml:space="preserve"> 24% </w:t>
      </w:r>
      <w:r w:rsidRPr="0052613C">
        <w:rPr>
          <w:rFonts w:ascii="Sylfaen" w:hAnsi="Sylfaen" w:cs="Sylfaen"/>
          <w:lang w:val="ka-GE"/>
        </w:rPr>
        <w:t>ქალია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მერიის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ქალები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შეადგენენ</w:t>
      </w:r>
      <w:r w:rsidRPr="0052613C">
        <w:rPr>
          <w:lang w:val="ka-GE"/>
        </w:rPr>
        <w:t xml:space="preserve"> 45%.</w:t>
      </w:r>
    </w:p>
    <w:p w14:paraId="4BA22DDB" w14:textId="4FAE5049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დახასიათებისას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მნიშვნელოვანია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ითქვას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მოსახლეობა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ორმაგდება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ზაფხულში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ამავე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პერიოდში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აქტიურდება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ეკონომიკური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საქმიანობა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ტურიზმი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ვაჭრობა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ამავე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დროს</w:t>
      </w:r>
      <w:r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იზრდება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მუნიციპალური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სერვისის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მიმღები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ბენეფიციარების</w:t>
      </w:r>
      <w:r w:rsidR="00315262" w:rsidRPr="0052613C">
        <w:rPr>
          <w:lang w:val="ka-GE"/>
        </w:rPr>
        <w:t xml:space="preserve"> </w:t>
      </w:r>
      <w:r w:rsidR="00315262" w:rsidRPr="0052613C">
        <w:rPr>
          <w:rFonts w:ascii="Sylfaen" w:hAnsi="Sylfaen" w:cs="Sylfaen"/>
          <w:lang w:val="ka-GE"/>
        </w:rPr>
        <w:t>რაოდენობაც</w:t>
      </w:r>
      <w:r w:rsidRPr="0052613C">
        <w:rPr>
          <w:lang w:val="ka-GE"/>
        </w:rPr>
        <w:t xml:space="preserve">.  </w:t>
      </w:r>
    </w:p>
    <w:p w14:paraId="2E766642" w14:textId="16CA504C" w:rsidR="00572B8A" w:rsidRPr="0052613C" w:rsidRDefault="01167CAA" w:rsidP="004E2B04">
      <w:pPr>
        <w:pStyle w:val="Heading1"/>
        <w:numPr>
          <w:ilvl w:val="0"/>
          <w:numId w:val="14"/>
        </w:numPr>
        <w:spacing w:after="160" w:line="240" w:lineRule="auto"/>
        <w:rPr>
          <w:rFonts w:asciiTheme="minorHAnsi" w:hAnsiTheme="minorHAnsi" w:cstheme="minorHAnsi"/>
          <w:sz w:val="28"/>
          <w:szCs w:val="28"/>
          <w:lang w:val="ka-GE"/>
        </w:rPr>
      </w:pPr>
      <w:bookmarkStart w:id="3" w:name="_Toc109925782"/>
      <w:r w:rsidRPr="0052613C">
        <w:rPr>
          <w:rFonts w:ascii="Sylfaen" w:hAnsi="Sylfaen" w:cs="Sylfaen"/>
          <w:sz w:val="28"/>
          <w:szCs w:val="28"/>
          <w:lang w:val="ka-GE"/>
        </w:rPr>
        <w:t>მეთოდოლოგია</w:t>
      </w:r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  <w:r w:rsidRPr="0052613C">
        <w:rPr>
          <w:rFonts w:ascii="Sylfaen" w:hAnsi="Sylfaen" w:cs="Sylfaen"/>
          <w:sz w:val="28"/>
          <w:szCs w:val="28"/>
          <w:lang w:val="ka-GE"/>
        </w:rPr>
        <w:t>და</w:t>
      </w:r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  <w:r w:rsidRPr="0052613C">
        <w:rPr>
          <w:rFonts w:ascii="Sylfaen" w:hAnsi="Sylfaen" w:cs="Sylfaen"/>
          <w:sz w:val="28"/>
          <w:szCs w:val="28"/>
          <w:lang w:val="ka-GE"/>
        </w:rPr>
        <w:t>მონაცემთა</w:t>
      </w:r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  <w:r w:rsidRPr="0052613C">
        <w:rPr>
          <w:rFonts w:ascii="Sylfaen" w:hAnsi="Sylfaen" w:cs="Sylfaen"/>
          <w:sz w:val="28"/>
          <w:szCs w:val="28"/>
          <w:lang w:val="ka-GE"/>
        </w:rPr>
        <w:t>შეგროვება</w:t>
      </w:r>
      <w:bookmarkEnd w:id="3"/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</w:p>
    <w:p w14:paraId="740CCB0F" w14:textId="77891AC1" w:rsidR="00272DCD" w:rsidRPr="0052613C" w:rsidRDefault="01167CAA" w:rsidP="0060233F">
      <w:pPr>
        <w:pStyle w:val="BodyText1"/>
        <w:rPr>
          <w:rFonts w:eastAsia="MS Mincho"/>
          <w:lang w:val="ka-GE" w:eastAsia="de-DE"/>
        </w:rPr>
      </w:pPr>
      <w:r w:rsidRPr="0052613C">
        <w:rPr>
          <w:rFonts w:ascii="Sylfaen" w:hAnsi="Sylfaen" w:cs="Sylfaen"/>
          <w:lang w:val="ka-GE"/>
        </w:rPr>
        <w:t>მიმდინარე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ანგარიშს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საფუძვლად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უდევს</w:t>
      </w:r>
      <w:r w:rsidRPr="0052613C">
        <w:rPr>
          <w:lang w:val="ka-GE"/>
        </w:rPr>
        <w:t xml:space="preserve"> 2022 </w:t>
      </w:r>
      <w:r w:rsidRPr="0052613C">
        <w:rPr>
          <w:rFonts w:ascii="Sylfaen" w:hAnsi="Sylfaen" w:cs="Sylfaen"/>
          <w:lang w:val="ka-GE"/>
        </w:rPr>
        <w:t>წლის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აპრილსა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მაისში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ჩატარებული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შეფასების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მეთოდები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მოიცავდა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შესაძლებლობების</w:t>
      </w:r>
      <w:r w:rsidRPr="0052613C">
        <w:rPr>
          <w:lang w:val="ka-G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სამაგიდო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კვლევას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და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ადგილობრივ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კონსულტაციებს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ადამიანის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უფლებების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განხორციელებისას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ონის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მუნიციპალიტეტის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წინაშე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არსებულ</w:t>
      </w:r>
      <w:r w:rsidR="0060233F" w:rsidRPr="0052613C">
        <w:rPr>
          <w:rFonts w:eastAsia="MS Mincho"/>
          <w:lang w:val="ka-GE" w:eastAsia="de-DE"/>
        </w:rPr>
        <w:t xml:space="preserve"> </w:t>
      </w:r>
      <w:r w:rsidR="0060233F" w:rsidRPr="0052613C">
        <w:rPr>
          <w:rFonts w:ascii="Sylfaen" w:eastAsia="MS Mincho" w:hAnsi="Sylfaen" w:cs="Sylfaen"/>
          <w:lang w:val="ka-GE" w:eastAsia="de-DE"/>
        </w:rPr>
        <w:t>გამოწვევებზე</w:t>
      </w:r>
      <w:r w:rsidR="0060233F" w:rsidRPr="0052613C">
        <w:rPr>
          <w:rFonts w:eastAsia="MS Mincho"/>
          <w:lang w:val="ka-GE" w:eastAsia="de-DE"/>
        </w:rPr>
        <w:t>.</w:t>
      </w:r>
    </w:p>
    <w:p w14:paraId="3D7D405A" w14:textId="40B7740E" w:rsidR="00272DCD" w:rsidRPr="0052613C" w:rsidRDefault="01167CAA" w:rsidP="004E2B04">
      <w:pPr>
        <w:pStyle w:val="NormalWeb"/>
        <w:spacing w:before="0" w:beforeAutospacing="0" w:after="160" w:afterAutospacing="0"/>
        <w:jc w:val="both"/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0233F" w:rsidRPr="0052613C">
        <w:rPr>
          <w:rFonts w:ascii="Sylfaen" w:hAnsi="Sylfaen" w:cs="Sylfaen"/>
          <w:sz w:val="20"/>
          <w:szCs w:val="20"/>
          <w:lang w:val="ka-GE"/>
        </w:rPr>
        <w:t>სამაგიდო</w:t>
      </w:r>
      <w:r w:rsidR="0060233F"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0233F" w:rsidRPr="0052613C">
        <w:rPr>
          <w:rFonts w:ascii="Sylfaen" w:hAnsi="Sylfaen" w:cs="Sylfaen"/>
          <w:sz w:val="20"/>
          <w:szCs w:val="20"/>
          <w:lang w:val="ka-GE"/>
        </w:rPr>
        <w:t>კვლევისთვის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შეგროვდა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სხვადასხვა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წყაროდან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- </w:t>
      </w:r>
      <w:r w:rsidRPr="0052613C">
        <w:rPr>
          <w:rFonts w:ascii="Sylfaen" w:hAnsi="Sylfaen" w:cs="Sylfaen"/>
          <w:sz w:val="20"/>
          <w:szCs w:val="20"/>
          <w:lang w:val="ka-GE"/>
        </w:rPr>
        <w:t>მუნიციპალური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ვებსაიტიდან</w:t>
      </w:r>
      <w:r w:rsidRPr="005261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hyperlink r:id="rId9">
        <w:r w:rsidRPr="0052613C">
          <w:rPr>
            <w:rStyle w:val="Hyperlink"/>
            <w:rFonts w:asciiTheme="minorHAnsi" w:eastAsia="MS Mincho" w:hAnsiTheme="minorHAnsi" w:cstheme="minorHAnsi"/>
            <w:sz w:val="20"/>
            <w:szCs w:val="20"/>
            <w:lang w:val="ka-GE" w:eastAsia="de-DE"/>
          </w:rPr>
          <w:t>http://oni.gov.ge</w:t>
        </w:r>
      </w:hyperlink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,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ონის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მერის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7B19A9">
        <w:rPr>
          <w:rFonts w:ascii="Sylfaen" w:eastAsia="MS Mincho" w:hAnsi="Sylfaen" w:cs="Sylfaen"/>
          <w:sz w:val="20"/>
          <w:szCs w:val="20"/>
          <w:lang w:eastAsia="de-DE"/>
        </w:rPr>
        <w:t>FACEBOOK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გვერდიდან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>, “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საქართველოს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საკანონმდებლო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მაცნეს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>”</w:t>
      </w:r>
      <w:r w:rsidR="00272DCD" w:rsidRPr="0052613C">
        <w:rPr>
          <w:rStyle w:val="FootnoteReference"/>
          <w:rFonts w:asciiTheme="minorHAnsi" w:eastAsia="MS Mincho" w:hAnsiTheme="minorHAnsi" w:cstheme="minorHAnsi"/>
          <w:sz w:val="20"/>
          <w:szCs w:val="20"/>
          <w:lang w:val="ka-GE" w:eastAsia="de-DE"/>
        </w:rPr>
        <w:footnoteReference w:id="1"/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="MS Mincho" w:hAnsi="Sylfaen" w:cs="Sylfaen"/>
          <w:sz w:val="20"/>
          <w:szCs w:val="20"/>
          <w:lang w:val="ka-GE" w:eastAsia="de-DE"/>
        </w:rPr>
        <w:t>ვებგვერდიდან</w:t>
      </w:r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hyperlink r:id="rId10" w:history="1">
        <w:r w:rsidR="00272DCD" w:rsidRPr="0052613C">
          <w:rPr>
            <w:rStyle w:val="Hyperlink"/>
            <w:rFonts w:asciiTheme="minorHAnsi" w:eastAsia="MS Mincho" w:hAnsiTheme="minorHAnsi" w:cstheme="minorHAnsi"/>
            <w:sz w:val="20"/>
            <w:szCs w:val="20"/>
            <w:lang w:val="ka-GE" w:eastAsia="de-DE"/>
          </w:rPr>
          <w:t>www.matsne.gov.ge</w:t>
        </w:r>
      </w:hyperlink>
      <w:r w:rsidR="00272DCD" w:rsidRPr="0052613C">
        <w:rPr>
          <w:rFonts w:asciiTheme="minorHAnsi" w:eastAsia="MS Mincho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მუნიციპალიტეტში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საკონტაქტო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პირის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(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რომელიც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,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თავის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მხრივ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კავშირზე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იყო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მუნიციპალურ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მოხელეებთან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)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მიერ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მოწოდებული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ინფორმაციიდან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მოგვიანებით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ხდებოდა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60233F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კვლევის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მონაცემების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განახლება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გადამოწმება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მუნიციპალიტეტში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315262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ადამიანის</w:t>
      </w:r>
      <w:r w:rsidR="00315262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315262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უფლებების</w:t>
      </w:r>
      <w:r w:rsidR="00315262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315262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დაცვის</w:t>
      </w:r>
      <w:r w:rsidR="00315262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315262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კუთხით</w:t>
      </w:r>
      <w:r w:rsidR="00315262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60233F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მომუშავე</w:t>
      </w:r>
      <w:r w:rsidR="0060233F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60233F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თანამშრომლებთან</w:t>
      </w:r>
      <w:r w:rsidR="0060233F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315262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შესაბამისი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კონსულტაციების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="00272DCD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გზით</w:t>
      </w:r>
      <w:r w:rsidR="00272DCD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>.</w:t>
      </w:r>
    </w:p>
    <w:p w14:paraId="3C224698" w14:textId="7A22FFA2" w:rsidR="00272DCD" w:rsidRPr="0052613C" w:rsidRDefault="00272DCD" w:rsidP="004E2B04">
      <w:pPr>
        <w:pStyle w:val="NormalWeb"/>
        <w:spacing w:before="0" w:beforeAutospacing="0" w:after="160" w:afterAutospacing="0"/>
        <w:jc w:val="both"/>
        <w:rPr>
          <w:rFonts w:asciiTheme="minorHAnsi" w:eastAsiaTheme="minorEastAsia" w:hAnsiTheme="minorHAnsi" w:cstheme="minorHAnsi"/>
          <w:lang w:val="ka-GE" w:eastAsia="de-DE"/>
        </w:rPr>
      </w:pP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ადგილობრივი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კონსულტაციები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ონის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მუნიციპალიტეტში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ჩატარდა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ფოკუს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ჯგუფის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დისკუსიის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სახით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დისკუსიის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მიზანი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იყო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ადგილზე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ინსტიტუციური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შესაძლებლობების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ადამიანის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უფლებების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დაცვის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გამოწვევების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დადგენა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ფოკუს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ჯგუფის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შეხვედრებზე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მოწვეული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იყო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“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ადამიანის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უფლებების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ფორუმი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” -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ხალხი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მუნიციპალიტეტებში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,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ვინც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ადამიანის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უფლებების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რეალიზებაში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არის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ჩართული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სულ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ჯგუფში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მონაწილეობდა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8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ადამიანი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ჯგუფი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შედგა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პროექტის</w:t>
      </w:r>
      <w:r w:rsidRPr="0052613C">
        <w:rPr>
          <w:rFonts w:asciiTheme="minorHAnsi" w:eastAsiaTheme="minorEastAsia" w:hAnsiTheme="minorHAnsi" w:cstheme="minorHAnsi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პირობებით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განსაზღვრული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მითითებებისა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და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წინასწარ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შედგენილი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კითხვარის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საფუძველზე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.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ამ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lastRenderedPageBreak/>
        <w:t>ანგარიშში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მოყვანილი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პრაქტიკული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სირთულეების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აღწერა</w:t>
      </w:r>
      <w:r w:rsidR="00EF2734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, </w:t>
      </w:r>
      <w:r w:rsidR="00EF2734"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ძირითადად</w:t>
      </w:r>
      <w:r w:rsidR="00EF2734"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>,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ეფუძნება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ფოკუს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ჯგუფის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მონაწილეებისგან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მიღებულ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 xml:space="preserve"> </w:t>
      </w:r>
      <w:r w:rsidRPr="0052613C">
        <w:rPr>
          <w:rFonts w:ascii="Sylfaen" w:eastAsiaTheme="minorEastAsia" w:hAnsi="Sylfaen" w:cs="Sylfaen"/>
          <w:sz w:val="20"/>
          <w:szCs w:val="20"/>
          <w:lang w:val="ka-GE" w:eastAsia="de-DE"/>
        </w:rPr>
        <w:t>ინფორმაციას</w:t>
      </w:r>
      <w:r w:rsidRPr="0052613C">
        <w:rPr>
          <w:rFonts w:asciiTheme="minorHAnsi" w:eastAsiaTheme="minorEastAsia" w:hAnsiTheme="minorHAnsi" w:cstheme="minorHAnsi"/>
          <w:sz w:val="20"/>
          <w:szCs w:val="20"/>
          <w:lang w:val="ka-GE" w:eastAsia="de-DE"/>
        </w:rPr>
        <w:t>.</w:t>
      </w:r>
      <w:r w:rsidRPr="0052613C">
        <w:rPr>
          <w:rFonts w:asciiTheme="minorHAnsi" w:eastAsiaTheme="minorEastAsia" w:hAnsiTheme="minorHAnsi" w:cstheme="minorHAnsi"/>
          <w:lang w:val="ka-GE" w:eastAsia="de-DE"/>
        </w:rPr>
        <w:t xml:space="preserve">         </w:t>
      </w:r>
    </w:p>
    <w:p w14:paraId="69E6686B" w14:textId="6E3F38BC" w:rsidR="004E0706" w:rsidRPr="0052613C" w:rsidRDefault="000C2D29" w:rsidP="004E2B04">
      <w:pPr>
        <w:pStyle w:val="Heading1"/>
        <w:numPr>
          <w:ilvl w:val="0"/>
          <w:numId w:val="14"/>
        </w:numPr>
        <w:spacing w:after="160" w:line="240" w:lineRule="auto"/>
        <w:rPr>
          <w:rFonts w:asciiTheme="minorHAnsi" w:hAnsiTheme="minorHAnsi" w:cstheme="minorHAnsi"/>
          <w:sz w:val="28"/>
          <w:szCs w:val="28"/>
          <w:lang w:val="ka-GE"/>
        </w:rPr>
      </w:pPr>
      <w:bookmarkStart w:id="4" w:name="_Toc109925783"/>
      <w:r w:rsidRPr="0052613C">
        <w:rPr>
          <w:rFonts w:ascii="Sylfaen" w:hAnsi="Sylfaen" w:cs="Sylfaen"/>
          <w:sz w:val="28"/>
          <w:szCs w:val="28"/>
          <w:lang w:val="ka-GE"/>
        </w:rPr>
        <w:t>მიგნებები</w:t>
      </w:r>
      <w:bookmarkEnd w:id="4"/>
    </w:p>
    <w:p w14:paraId="0DAA0348" w14:textId="57732EDA" w:rsidR="004E0706" w:rsidRPr="0052613C" w:rsidRDefault="01167CAA" w:rsidP="004E2B04">
      <w:pPr>
        <w:pStyle w:val="Heading2"/>
        <w:spacing w:after="160" w:line="240" w:lineRule="auto"/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</w:pPr>
      <w:bookmarkStart w:id="5" w:name="_Toc109925784"/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3.1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ონის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სამართლებრივი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ვალდებულებები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და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მოვალეობები</w:t>
      </w:r>
      <w:bookmarkEnd w:id="5"/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</w:p>
    <w:p w14:paraId="05752E12" w14:textId="3994CEBB" w:rsidR="00272DCD" w:rsidRPr="0052613C" w:rsidRDefault="0060233F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სფეროში</w:t>
      </w:r>
      <w:r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ონის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მუნიციპალიტეტის</w:t>
      </w:r>
      <w:r w:rsidR="00272DCD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ძირითადი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ვალდებულებ</w:t>
      </w:r>
      <w:r w:rsidRPr="0052613C">
        <w:rPr>
          <w:rFonts w:ascii="Sylfaen" w:hAnsi="Sylfaen" w:cs="Sylfaen"/>
          <w:lang w:val="ka-GE"/>
        </w:rPr>
        <w:t>ები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გამომდინარეობს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საქართველოს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კანონმდებლობიდან</w:t>
      </w:r>
      <w:r w:rsidR="00272DCD" w:rsidRPr="0052613C">
        <w:rPr>
          <w:lang w:val="ka-GE"/>
        </w:rPr>
        <w:t xml:space="preserve">, </w:t>
      </w:r>
      <w:r w:rsidR="00272DCD" w:rsidRPr="0052613C">
        <w:rPr>
          <w:rFonts w:ascii="Sylfaen" w:hAnsi="Sylfaen" w:cs="Sylfaen"/>
          <w:lang w:val="ka-GE"/>
        </w:rPr>
        <w:t>როგორიცაა</w:t>
      </w:r>
      <w:r w:rsidRPr="0052613C">
        <w:rPr>
          <w:lang w:val="ka-GE"/>
        </w:rPr>
        <w:t>,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კანონი</w:t>
      </w:r>
      <w:r w:rsidR="00272DCD" w:rsidRPr="0052613C">
        <w:rPr>
          <w:lang w:val="ka-GE"/>
        </w:rPr>
        <w:t xml:space="preserve"> “</w:t>
      </w:r>
      <w:r w:rsidR="00272DCD" w:rsidRPr="0052613C">
        <w:rPr>
          <w:rFonts w:ascii="Sylfaen" w:hAnsi="Sylfaen" w:cs="Sylfaen"/>
          <w:lang w:val="ka-GE"/>
        </w:rPr>
        <w:t>გენდერული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თანასწორობის</w:t>
      </w:r>
      <w:r w:rsidR="00272DCD" w:rsidRPr="0052613C">
        <w:rPr>
          <w:lang w:val="ka-GE"/>
        </w:rPr>
        <w:t xml:space="preserve"> </w:t>
      </w:r>
      <w:r w:rsidR="00272DCD" w:rsidRPr="0052613C">
        <w:rPr>
          <w:rFonts w:ascii="Sylfaen" w:hAnsi="Sylfaen" w:cs="Sylfaen"/>
          <w:lang w:val="ka-GE"/>
        </w:rPr>
        <w:t>შესახებ</w:t>
      </w:r>
      <w:r w:rsidR="00272DCD" w:rsidRPr="0052613C">
        <w:rPr>
          <w:lang w:val="ka-GE"/>
        </w:rPr>
        <w:t>” (2010)</w:t>
      </w:r>
      <w:r w:rsidR="00272DCD" w:rsidRPr="0052613C">
        <w:rPr>
          <w:rStyle w:val="FootnoteReference"/>
          <w:lang w:val="ka-GE"/>
        </w:rPr>
        <w:footnoteReference w:id="2"/>
      </w:r>
      <w:r w:rsidR="01167CAA" w:rsidRPr="0052613C">
        <w:rPr>
          <w:lang w:val="ka-GE"/>
        </w:rPr>
        <w:t xml:space="preserve"> , </w:t>
      </w:r>
      <w:r w:rsidR="01167CAA" w:rsidRPr="0052613C">
        <w:rPr>
          <w:rFonts w:ascii="Sylfaen" w:hAnsi="Sylfaen" w:cs="Sylfaen"/>
          <w:lang w:val="ka-GE"/>
        </w:rPr>
        <w:t>კანონი</w:t>
      </w:r>
      <w:r w:rsidR="01167CAA" w:rsidRPr="0052613C">
        <w:rPr>
          <w:lang w:val="ka-GE"/>
        </w:rPr>
        <w:t xml:space="preserve"> “</w:t>
      </w:r>
      <w:r w:rsidR="01167CAA" w:rsidRPr="0052613C">
        <w:rPr>
          <w:rFonts w:ascii="Sylfaen" w:hAnsi="Sylfaen" w:cs="Sylfaen"/>
          <w:lang w:val="ka-GE"/>
        </w:rPr>
        <w:t>დისკრიმინაციის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ყველა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ფორმის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აღმოფხვრის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შესახებ</w:t>
      </w:r>
      <w:r w:rsidR="01167CAA" w:rsidRPr="0052613C">
        <w:rPr>
          <w:lang w:val="ka-GE"/>
        </w:rPr>
        <w:t>” (2014)</w:t>
      </w:r>
      <w:r w:rsidR="00272DCD" w:rsidRPr="0052613C">
        <w:rPr>
          <w:rStyle w:val="FootnoteReference"/>
          <w:lang w:val="ka-GE"/>
        </w:rPr>
        <w:footnoteReference w:id="3"/>
      </w:r>
      <w:r w:rsidR="01167CAA" w:rsidRPr="0052613C">
        <w:rPr>
          <w:lang w:val="ka-GE"/>
        </w:rPr>
        <w:t xml:space="preserve">  </w:t>
      </w:r>
      <w:r w:rsidR="01167CAA" w:rsidRPr="0052613C">
        <w:rPr>
          <w:rFonts w:ascii="Sylfaen" w:hAnsi="Sylfaen" w:cs="Sylfaen"/>
          <w:lang w:val="ka-GE"/>
        </w:rPr>
        <w:t>და</w:t>
      </w:r>
      <w:r w:rsidR="01167CAA" w:rsidRPr="0052613C">
        <w:rPr>
          <w:lang w:val="ka-GE"/>
        </w:rPr>
        <w:t xml:space="preserve"> “</w:t>
      </w:r>
      <w:r w:rsidR="01167CAA" w:rsidRPr="0052613C">
        <w:rPr>
          <w:rFonts w:ascii="Sylfaen" w:hAnsi="Sylfaen" w:cs="Sylfaen"/>
          <w:lang w:val="ka-GE"/>
        </w:rPr>
        <w:t>ბავშვის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უფლებათა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კოდექსი</w:t>
      </w:r>
      <w:r w:rsidR="01167CAA" w:rsidRPr="0052613C">
        <w:rPr>
          <w:lang w:val="ka-GE"/>
        </w:rPr>
        <w:t>” (2019)</w:t>
      </w:r>
      <w:r w:rsidR="00272DCD" w:rsidRPr="0052613C">
        <w:rPr>
          <w:rStyle w:val="FootnoteReference"/>
          <w:lang w:val="ka-GE"/>
        </w:rPr>
        <w:footnoteReference w:id="4"/>
      </w:r>
      <w:r w:rsidR="01167CAA" w:rsidRPr="0052613C">
        <w:rPr>
          <w:lang w:val="ka-GE"/>
        </w:rPr>
        <w:t xml:space="preserve">. </w:t>
      </w:r>
      <w:r w:rsidR="01167CAA" w:rsidRPr="0052613C">
        <w:rPr>
          <w:rFonts w:ascii="Sylfaen" w:hAnsi="Sylfaen" w:cs="Sylfaen"/>
          <w:lang w:val="ka-GE"/>
        </w:rPr>
        <w:t>ეს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კანონმდებლობა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ადგილობრივ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ხელისუფლებას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უწესებს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კონკრეტულ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ვალდებულებებს</w:t>
      </w:r>
      <w:r w:rsidR="01167CAA" w:rsidRPr="0052613C">
        <w:rPr>
          <w:lang w:val="ka-GE"/>
        </w:rPr>
        <w:t xml:space="preserve">, </w:t>
      </w:r>
      <w:r w:rsidR="01167CAA" w:rsidRPr="0052613C">
        <w:rPr>
          <w:rFonts w:ascii="Sylfaen" w:hAnsi="Sylfaen" w:cs="Sylfaen"/>
          <w:lang w:val="ka-GE"/>
        </w:rPr>
        <w:t>მაგალითად</w:t>
      </w:r>
      <w:r w:rsidR="01167CAA" w:rsidRPr="0052613C">
        <w:rPr>
          <w:lang w:val="ka-GE"/>
        </w:rPr>
        <w:t xml:space="preserve">: </w:t>
      </w:r>
    </w:p>
    <w:p w14:paraId="72E46126" w14:textId="77777777" w:rsidR="0060233F" w:rsidRPr="0052613C" w:rsidRDefault="0060233F" w:rsidP="0060233F">
      <w:pPr>
        <w:pStyle w:val="BodyText1"/>
        <w:numPr>
          <w:ilvl w:val="0"/>
          <w:numId w:val="24"/>
        </w:numPr>
        <w:ind w:left="714" w:hanging="357"/>
        <w:rPr>
          <w:lang w:val="ka-GE"/>
        </w:rPr>
      </w:pP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>;</w:t>
      </w:r>
    </w:p>
    <w:p w14:paraId="3E6FE711" w14:textId="77777777" w:rsidR="0060233F" w:rsidRPr="0052613C" w:rsidRDefault="0060233F" w:rsidP="0060233F">
      <w:pPr>
        <w:pStyle w:val="BodyText1"/>
        <w:numPr>
          <w:ilvl w:val="0"/>
          <w:numId w:val="24"/>
        </w:numPr>
        <w:ind w:left="714" w:hanging="357"/>
        <w:rPr>
          <w:lang w:val="ka-GE"/>
        </w:rPr>
      </w:pPr>
      <w:r w:rsidRPr="0052613C">
        <w:rPr>
          <w:rFonts w:ascii="Sylfaen" w:hAnsi="Sylfaen" w:cs="Sylfaen"/>
          <w:lang w:val="ka-GE"/>
        </w:rPr>
        <w:t>დანიშნოს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საჯარო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როგორც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მრჩეველი</w:t>
      </w:r>
      <w:r w:rsidRPr="0052613C">
        <w:rPr>
          <w:lang w:val="ka-GE"/>
        </w:rPr>
        <w:t>;</w:t>
      </w:r>
    </w:p>
    <w:p w14:paraId="66003F2E" w14:textId="77777777" w:rsidR="0060233F" w:rsidRPr="0052613C" w:rsidRDefault="0060233F" w:rsidP="0060233F">
      <w:pPr>
        <w:pStyle w:val="BodyText1"/>
        <w:numPr>
          <w:ilvl w:val="0"/>
          <w:numId w:val="24"/>
        </w:numPr>
        <w:ind w:left="714" w:hanging="357"/>
        <w:rPr>
          <w:lang w:val="ka-GE"/>
        </w:rPr>
      </w:pPr>
      <w:r w:rsidRPr="0052613C">
        <w:rPr>
          <w:rFonts w:ascii="Sylfaen" w:hAnsi="Sylfaen" w:cs="Sylfaen"/>
          <w:lang w:val="ka-GE"/>
        </w:rPr>
        <w:t>შევიწროების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სექსუალური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შევიწროების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აკრძალვის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თაობაზე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ეთიკის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კოდექსის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შემოღება</w:t>
      </w:r>
      <w:r w:rsidRPr="0052613C">
        <w:rPr>
          <w:lang w:val="ka-GE"/>
        </w:rPr>
        <w:t>;</w:t>
      </w:r>
    </w:p>
    <w:p w14:paraId="3284B6E8" w14:textId="77777777" w:rsidR="0060233F" w:rsidRPr="0052613C" w:rsidRDefault="0060233F" w:rsidP="0060233F">
      <w:pPr>
        <w:pStyle w:val="BodyText1"/>
        <w:numPr>
          <w:ilvl w:val="0"/>
          <w:numId w:val="24"/>
        </w:numPr>
        <w:ind w:left="714" w:hanging="357"/>
        <w:rPr>
          <w:lang w:val="ka-GE"/>
        </w:rPr>
      </w:pP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ნიშნით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დისკრიმინაციის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აღმოფხვრა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ბიუჯეტებში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სოციალურ</w:t>
      </w:r>
      <w:r w:rsidRPr="0052613C">
        <w:rPr>
          <w:lang w:val="ka-GE"/>
        </w:rPr>
        <w:t>-</w:t>
      </w:r>
      <w:r w:rsidRPr="0052613C">
        <w:rPr>
          <w:rFonts w:ascii="Sylfaen" w:hAnsi="Sylfaen" w:cs="Sylfaen"/>
          <w:lang w:val="ka-GE"/>
        </w:rPr>
        <w:t>ეკონომიკური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განვითარების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გეგმებში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მუნიციპალურ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პროგრამებსა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სამოქმედო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გეგმებში</w:t>
      </w:r>
      <w:r w:rsidRPr="0052613C">
        <w:rPr>
          <w:lang w:val="ka-GE"/>
        </w:rPr>
        <w:t>;</w:t>
      </w:r>
    </w:p>
    <w:p w14:paraId="2869AB0A" w14:textId="77777777" w:rsidR="0060233F" w:rsidRPr="0052613C" w:rsidRDefault="0060233F" w:rsidP="0060233F">
      <w:pPr>
        <w:pStyle w:val="BodyText1"/>
        <w:numPr>
          <w:ilvl w:val="0"/>
          <w:numId w:val="24"/>
        </w:numPr>
        <w:ind w:left="714" w:hanging="357"/>
        <w:rPr>
          <w:lang w:val="ka-GE"/>
        </w:rPr>
      </w:pPr>
      <w:r w:rsidRPr="0052613C">
        <w:rPr>
          <w:rFonts w:ascii="Sylfaen" w:hAnsi="Sylfaen" w:cs="Sylfaen"/>
          <w:lang w:val="ka-GE"/>
        </w:rPr>
        <w:t>ბავშვთა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მხარდაჭერის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სპეციალური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ოფისის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შესაბამისი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პერსონალით</w:t>
      </w:r>
      <w:r w:rsidRPr="0052613C">
        <w:rPr>
          <w:lang w:val="ka-GE"/>
        </w:rPr>
        <w:t>;</w:t>
      </w:r>
    </w:p>
    <w:p w14:paraId="4BA01C8A" w14:textId="109B5999" w:rsidR="0060233F" w:rsidRPr="0052613C" w:rsidRDefault="0060233F" w:rsidP="0060233F">
      <w:pPr>
        <w:pStyle w:val="BodyText1"/>
        <w:rPr>
          <w:lang w:val="ka-GE"/>
        </w:rPr>
      </w:pPr>
      <w:r w:rsidRPr="0052613C">
        <w:rPr>
          <w:lang w:val="ka-GE"/>
        </w:rPr>
        <w:t>„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შესახებ</w:t>
      </w:r>
      <w:r w:rsidRPr="0052613C">
        <w:rPr>
          <w:lang w:val="ka-GE"/>
        </w:rPr>
        <w:t>“</w:t>
      </w:r>
      <w:r w:rsidR="00301027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კანონის</w:t>
      </w:r>
      <w:r w:rsidRPr="0052613C">
        <w:rPr>
          <w:lang w:val="ka-GE"/>
        </w:rPr>
        <w:t xml:space="preserve"> (2020)</w:t>
      </w:r>
      <w:r w:rsidRPr="0052613C">
        <w:rPr>
          <w:rStyle w:val="FootnoteReference"/>
          <w:lang w:val="ka-GE"/>
        </w:rPr>
        <w:footnoteReference w:id="5"/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თანახმად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ხელისუფლება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ვალდებულია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შეიმუშაოს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განახორციელოს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ჩართულობისა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დამოუკიდებელი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ცხოვრების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ხელშეწყობის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პროგრამები</w:t>
      </w:r>
      <w:r w:rsidRPr="0052613C">
        <w:rPr>
          <w:lang w:val="ka-GE"/>
        </w:rPr>
        <w:t>.</w:t>
      </w:r>
    </w:p>
    <w:p w14:paraId="5374CE81" w14:textId="32C8EA98" w:rsidR="00272DCD" w:rsidRPr="0052613C" w:rsidRDefault="01167CAA" w:rsidP="004E2B04">
      <w:pPr>
        <w:pStyle w:val="BodyText1"/>
        <w:rPr>
          <w:rStyle w:val="EndnoteReference"/>
          <w:lang w:val="ka-GE"/>
        </w:rPr>
      </w:pPr>
      <w:r w:rsidRPr="0052613C">
        <w:rPr>
          <w:rFonts w:ascii="Sylfaen" w:hAnsi="Sylfaen" w:cs="Sylfaen"/>
          <w:lang w:val="ka-GE"/>
        </w:rPr>
        <w:t>ნორმატიული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ჩარჩოს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გარდა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საქართველომ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დაამტკიცა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უფლებათა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ეროვნული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სტრატეგია</w:t>
      </w:r>
      <w:r w:rsidRPr="0052613C">
        <w:rPr>
          <w:lang w:val="ka-GE"/>
        </w:rPr>
        <w:t xml:space="preserve"> 2014-2020 </w:t>
      </w:r>
      <w:r w:rsidRPr="0052613C">
        <w:rPr>
          <w:rFonts w:ascii="Sylfaen" w:hAnsi="Sylfaen" w:cs="Sylfaen"/>
          <w:lang w:val="ka-GE"/>
        </w:rPr>
        <w:t>წლებისთვის</w:t>
      </w:r>
      <w:r w:rsidR="00272DCD" w:rsidRPr="0052613C">
        <w:rPr>
          <w:rStyle w:val="FootnoteReference"/>
          <w:lang w:val="ka-GE"/>
        </w:rPr>
        <w:footnoteReference w:id="6"/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დეცენტრალიზაციის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სტრატეგია</w:t>
      </w:r>
      <w:r w:rsidRPr="0052613C">
        <w:rPr>
          <w:lang w:val="ka-GE"/>
        </w:rPr>
        <w:t xml:space="preserve"> 2020-2025 </w:t>
      </w:r>
      <w:r w:rsidRPr="0052613C">
        <w:rPr>
          <w:rFonts w:ascii="Sylfaen" w:hAnsi="Sylfaen" w:cs="Sylfaen"/>
          <w:lang w:val="ka-GE"/>
        </w:rPr>
        <w:t>წლებისთვის</w:t>
      </w:r>
      <w:r w:rsidR="00272DCD" w:rsidRPr="0052613C">
        <w:rPr>
          <w:rStyle w:val="FootnoteReference"/>
          <w:lang w:val="ka-GE"/>
        </w:rPr>
        <w:footnoteReference w:id="7"/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ორივე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დოკუმენტი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შესაბამისი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სამოქმედო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წაახალისებს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სექტორებს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თანამშრომლობას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პროექტების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განხორციელებას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სექტორის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გადაწყვეტილებების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მიღების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გაზრდას</w:t>
      </w:r>
      <w:r w:rsidRPr="0052613C">
        <w:rPr>
          <w:lang w:val="ka-GE"/>
        </w:rPr>
        <w:t xml:space="preserve">. </w:t>
      </w:r>
    </w:p>
    <w:p w14:paraId="5224313D" w14:textId="03CC35E8" w:rsidR="00272DCD" w:rsidRPr="0052613C" w:rsidRDefault="01167CAA" w:rsidP="004E2B04">
      <w:pPr>
        <w:pStyle w:val="BodyText1"/>
        <w:rPr>
          <w:rStyle w:val="EndnoteReference"/>
          <w:lang w:val="ka-GE"/>
        </w:rPr>
      </w:pPr>
      <w:r w:rsidRPr="0052613C">
        <w:rPr>
          <w:rFonts w:ascii="Sylfaen" w:hAnsi="Sylfaen" w:cs="Sylfaen"/>
          <w:lang w:val="ka-GE"/>
        </w:rPr>
        <w:t>იმისთვის</w:t>
      </w:r>
      <w:r w:rsidR="000B0CC6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შეასრულოს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საკანონმდებლო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მოთხოვნები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ვალდებულებები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შემდეგი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სტრუქტურული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ერთეულები</w:t>
      </w:r>
      <w:r w:rsidRPr="0052613C">
        <w:rPr>
          <w:lang w:val="ka-GE"/>
        </w:rPr>
        <w:t>:</w:t>
      </w:r>
    </w:p>
    <w:p w14:paraId="50C938DD" w14:textId="3D5B8F01" w:rsidR="00272DCD" w:rsidRPr="0052613C" w:rsidRDefault="01167CAA" w:rsidP="000B0CC6">
      <w:pPr>
        <w:pStyle w:val="BodyText1"/>
        <w:numPr>
          <w:ilvl w:val="0"/>
          <w:numId w:val="25"/>
        </w:numPr>
        <w:rPr>
          <w:rFonts w:eastAsiaTheme="minorEastAsia"/>
          <w:lang w:val="ka-GE"/>
        </w:rPr>
      </w:pP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შეიქმნა</w:t>
      </w:r>
      <w:r w:rsidRPr="0052613C">
        <w:rPr>
          <w:lang w:val="ka-GE"/>
        </w:rPr>
        <w:t xml:space="preserve"> 2018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25 </w:t>
      </w:r>
      <w:r w:rsidRPr="0052613C">
        <w:rPr>
          <w:rFonts w:ascii="Sylfaen" w:hAnsi="Sylfaen" w:cs="Sylfaen"/>
          <w:lang w:val="ka-GE"/>
        </w:rPr>
        <w:t>ადამიანისგან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საკრებულოს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თავმჯდომარის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ხელმძღვანელობით</w:t>
      </w:r>
      <w:r w:rsidRPr="0052613C">
        <w:rPr>
          <w:lang w:val="ka-GE"/>
        </w:rPr>
        <w:t>)</w:t>
      </w:r>
    </w:p>
    <w:p w14:paraId="215980EC" w14:textId="2F7D8C7F" w:rsidR="00272DCD" w:rsidRPr="0052613C" w:rsidRDefault="01167CAA" w:rsidP="000B0CC6">
      <w:pPr>
        <w:pStyle w:val="BodyText1"/>
        <w:numPr>
          <w:ilvl w:val="0"/>
          <w:numId w:val="25"/>
        </w:numPr>
        <w:rPr>
          <w:lang w:val="ka-GE"/>
        </w:rPr>
      </w:pP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საკონსულტაციო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შეიქმნა</w:t>
      </w:r>
      <w:r w:rsidRPr="0052613C">
        <w:rPr>
          <w:lang w:val="ka-GE"/>
        </w:rPr>
        <w:t xml:space="preserve"> 2020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10 </w:t>
      </w:r>
      <w:r w:rsidRPr="0052613C">
        <w:rPr>
          <w:rFonts w:ascii="Sylfaen" w:hAnsi="Sylfaen" w:cs="Sylfaen"/>
          <w:lang w:val="ka-GE"/>
        </w:rPr>
        <w:t>ადამიანისგან</w:t>
      </w:r>
      <w:r w:rsidRPr="0052613C">
        <w:rPr>
          <w:lang w:val="ka-GE"/>
        </w:rPr>
        <w:t xml:space="preserve">) </w:t>
      </w:r>
    </w:p>
    <w:p w14:paraId="39DE7638" w14:textId="69EB7414" w:rsidR="00272DCD" w:rsidRPr="0052613C" w:rsidRDefault="01167CAA" w:rsidP="000B0CC6">
      <w:pPr>
        <w:pStyle w:val="BodyText1"/>
        <w:numPr>
          <w:ilvl w:val="0"/>
          <w:numId w:val="25"/>
        </w:numPr>
        <w:rPr>
          <w:lang w:val="ka-GE"/>
        </w:rPr>
      </w:pP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შეიქმნა</w:t>
      </w:r>
      <w:r w:rsidRPr="0052613C">
        <w:rPr>
          <w:lang w:val="ka-GE"/>
        </w:rPr>
        <w:t xml:space="preserve"> 2021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7 </w:t>
      </w:r>
      <w:r w:rsidRPr="0052613C">
        <w:rPr>
          <w:rFonts w:ascii="Sylfaen" w:hAnsi="Sylfaen" w:cs="Sylfaen"/>
          <w:lang w:val="ka-GE"/>
        </w:rPr>
        <w:t>ადამიანისგან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ხელმძღვანელობით</w:t>
      </w:r>
      <w:r w:rsidRPr="0052613C">
        <w:rPr>
          <w:lang w:val="ka-GE"/>
        </w:rPr>
        <w:t>)</w:t>
      </w:r>
    </w:p>
    <w:p w14:paraId="59AC8C6A" w14:textId="2A11BC4D" w:rsidR="00272DCD" w:rsidRPr="0052613C" w:rsidRDefault="01167CAA" w:rsidP="000B0CC6">
      <w:pPr>
        <w:pStyle w:val="BodyText1"/>
        <w:numPr>
          <w:ilvl w:val="0"/>
          <w:numId w:val="25"/>
        </w:numPr>
        <w:rPr>
          <w:lang w:val="ka-GE"/>
        </w:rPr>
      </w:pP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შეიქმნა</w:t>
      </w:r>
      <w:r w:rsidRPr="0052613C">
        <w:rPr>
          <w:lang w:val="ka-GE"/>
        </w:rPr>
        <w:t xml:space="preserve"> 2020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შედგება</w:t>
      </w:r>
      <w:r w:rsidRPr="0052613C">
        <w:rPr>
          <w:lang w:val="ka-GE"/>
        </w:rPr>
        <w:t xml:space="preserve"> 10 </w:t>
      </w:r>
      <w:r w:rsidRPr="0052613C">
        <w:rPr>
          <w:rFonts w:ascii="Sylfaen" w:hAnsi="Sylfaen" w:cs="Sylfaen"/>
          <w:lang w:val="ka-GE"/>
        </w:rPr>
        <w:t>ადამიანისგან</w:t>
      </w:r>
      <w:r w:rsidRPr="0052613C">
        <w:rPr>
          <w:lang w:val="ka-GE"/>
        </w:rPr>
        <w:t>)</w:t>
      </w:r>
    </w:p>
    <w:p w14:paraId="1A570F1E" w14:textId="313151E9" w:rsidR="00272DCD" w:rsidRPr="0052613C" w:rsidRDefault="01167CAA" w:rsidP="000B0CC6">
      <w:pPr>
        <w:pStyle w:val="BodyText1"/>
        <w:numPr>
          <w:ilvl w:val="0"/>
          <w:numId w:val="25"/>
        </w:numPr>
        <w:rPr>
          <w:lang w:val="ka-GE"/>
        </w:rPr>
      </w:pPr>
      <w:r w:rsidRPr="0052613C">
        <w:rPr>
          <w:rFonts w:ascii="Sylfaen" w:hAnsi="Sylfaen" w:cs="Sylfaen"/>
          <w:lang w:val="ka-GE"/>
        </w:rPr>
        <w:lastRenderedPageBreak/>
        <w:t>ბავშვის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ოჯახის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დანიშნული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მაისი</w:t>
      </w:r>
      <w:r w:rsidRPr="0052613C">
        <w:rPr>
          <w:lang w:val="ka-GE"/>
        </w:rPr>
        <w:t xml:space="preserve"> 2022)</w:t>
      </w:r>
    </w:p>
    <w:p w14:paraId="68B46B27" w14:textId="1F0749A4" w:rsidR="00272DCD" w:rsidRPr="0052613C" w:rsidRDefault="01167CAA" w:rsidP="004E2B04">
      <w:pPr>
        <w:pStyle w:val="BodyText1"/>
        <w:rPr>
          <w:lang w:val="ka-GE"/>
        </w:rPr>
      </w:pPr>
      <w:r w:rsidRPr="0052613C">
        <w:rPr>
          <w:lang w:val="ka-GE"/>
        </w:rPr>
        <w:t xml:space="preserve">2022 </w:t>
      </w:r>
      <w:r w:rsidRPr="0052613C">
        <w:rPr>
          <w:rFonts w:ascii="Sylfaen" w:hAnsi="Sylfaen" w:cs="Sylfaen"/>
          <w:lang w:val="ka-GE"/>
        </w:rPr>
        <w:t>წლის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თებერვალში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მრჩევ</w:t>
      </w:r>
      <w:r w:rsidR="000B0CC6" w:rsidRPr="0052613C">
        <w:rPr>
          <w:rFonts w:ascii="Sylfaen" w:hAnsi="Sylfaen" w:cs="Sylfaen"/>
          <w:lang w:val="ka-GE"/>
        </w:rPr>
        <w:t>ე</w:t>
      </w:r>
      <w:r w:rsidRPr="0052613C">
        <w:rPr>
          <w:rFonts w:ascii="Sylfaen" w:hAnsi="Sylfaen" w:cs="Sylfaen"/>
          <w:lang w:val="ka-GE"/>
        </w:rPr>
        <w:t>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თანამდებობა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მოვალეობაა</w:t>
      </w:r>
      <w:r w:rsidR="000B0CC6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შეუწყოს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სექტორის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თანამშრომლობას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გაზარდოს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მოქალაქეთა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გადაწყვეტილებების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მიღების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პროცესში</w:t>
      </w:r>
      <w:r w:rsidRPr="0052613C">
        <w:rPr>
          <w:lang w:val="ka-GE"/>
        </w:rPr>
        <w:t xml:space="preserve">.        </w:t>
      </w:r>
    </w:p>
    <w:p w14:paraId="170A8DB4" w14:textId="1F977671" w:rsidR="004E0706" w:rsidRPr="0052613C" w:rsidRDefault="01167CAA" w:rsidP="004E2B04">
      <w:pPr>
        <w:pStyle w:val="Heading2"/>
        <w:spacing w:after="160" w:line="240" w:lineRule="auto"/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</w:pPr>
      <w:bookmarkStart w:id="6" w:name="_Toc109925785"/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3.2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ონის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მიღწევები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და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შესაძლებლობები</w:t>
      </w:r>
      <w:bookmarkEnd w:id="6"/>
    </w:p>
    <w:p w14:paraId="2EF01F3A" w14:textId="3ABBD4CA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ყველა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სტრუქტურა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რომელსაც</w:t>
      </w:r>
      <w:r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კანონმდებლობა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მოითხოვს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დაცვისთვის</w:t>
      </w:r>
      <w:r w:rsidRPr="0052613C">
        <w:rPr>
          <w:lang w:val="ka-GE"/>
        </w:rPr>
        <w:t xml:space="preserve"> -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ბავშვების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,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პირებისთვის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მან</w:t>
      </w:r>
      <w:r w:rsidR="000B0CC6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ასევე</w:t>
      </w:r>
      <w:r w:rsidR="000B0CC6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შეიმუშავა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რეგულაციები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მხარდასაჭერად</w:t>
      </w:r>
      <w:r w:rsidRPr="0052613C">
        <w:rPr>
          <w:lang w:val="ka-GE"/>
        </w:rPr>
        <w:t xml:space="preserve">. </w:t>
      </w:r>
    </w:p>
    <w:p w14:paraId="0ED5AAB7" w14:textId="16ADABC2" w:rsidR="000B0CC6" w:rsidRPr="0052613C" w:rsidRDefault="01167CAA" w:rsidP="000B0CC6">
      <w:pPr>
        <w:pStyle w:val="BodyText1"/>
        <w:rPr>
          <w:lang w:val="ka-GE" w:eastAsia="en-GB"/>
        </w:rPr>
      </w:pPr>
      <w:r w:rsidRPr="0052613C">
        <w:rPr>
          <w:rFonts w:ascii="Sylfaen" w:hAnsi="Sylfaen" w:cs="Sylfaen"/>
          <w:lang w:val="ka-GE"/>
        </w:rPr>
        <w:t>როდესაც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საქმე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ეხება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მომსახურებას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ძირითადად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უზრუნველყოფს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მოწყვლადი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ფინანსურ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დახმარებას</w:t>
      </w:r>
      <w:r w:rsidR="000B0CC6" w:rsidRPr="0052613C">
        <w:rPr>
          <w:lang w:val="ka-GE"/>
        </w:rPr>
        <w:t xml:space="preserve">. </w:t>
      </w:r>
      <w:r w:rsidR="000B0CC6" w:rsidRPr="0052613C">
        <w:rPr>
          <w:rFonts w:ascii="Sylfaen" w:hAnsi="Sylfaen" w:cs="Sylfaen"/>
          <w:lang w:val="ka-GE"/>
        </w:rPr>
        <w:t>ეს</w:t>
      </w:r>
      <w:r w:rsidR="000B0CC6"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გულისხმობს</w:t>
      </w:r>
      <w:r w:rsidR="000B0CC6"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როგორც</w:t>
      </w:r>
      <w:r w:rsidR="000B0CC6"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ყოველთვიურ</w:t>
      </w:r>
      <w:r w:rsidR="000B0CC6" w:rsidRPr="0052613C">
        <w:rPr>
          <w:lang w:val="ka-GE"/>
        </w:rPr>
        <w:t xml:space="preserve">, </w:t>
      </w:r>
      <w:r w:rsidR="000B0CC6" w:rsidRPr="0052613C">
        <w:rPr>
          <w:rFonts w:ascii="Sylfaen" w:hAnsi="Sylfaen" w:cs="Sylfaen"/>
          <w:lang w:val="ka-GE"/>
        </w:rPr>
        <w:t>ასევე</w:t>
      </w:r>
      <w:r w:rsidR="000B0CC6"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ერთჯერად</w:t>
      </w:r>
      <w:r w:rsidR="000B0CC6" w:rsidRPr="0052613C">
        <w:rPr>
          <w:lang w:val="ka-GE"/>
        </w:rPr>
        <w:t xml:space="preserve"> (</w:t>
      </w:r>
      <w:r w:rsidR="000B0CC6" w:rsidRPr="0052613C">
        <w:rPr>
          <w:rFonts w:ascii="Sylfaen" w:hAnsi="Sylfaen" w:cs="Sylfaen"/>
          <w:lang w:val="ka-GE"/>
        </w:rPr>
        <w:t>წელიწადში</w:t>
      </w:r>
      <w:r w:rsidR="000B0CC6"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/>
        </w:rPr>
        <w:t>ერთხელ</w:t>
      </w:r>
      <w:r w:rsidR="000B0CC6" w:rsidRPr="0052613C">
        <w:rPr>
          <w:lang w:val="ka-GE"/>
        </w:rPr>
        <w:t xml:space="preserve">) </w:t>
      </w:r>
      <w:r w:rsidR="000B0CC6" w:rsidRPr="0052613C">
        <w:rPr>
          <w:rFonts w:ascii="Sylfaen" w:hAnsi="Sylfaen" w:cs="Sylfaen"/>
          <w:lang w:val="ka-GE"/>
        </w:rPr>
        <w:t>დახმარებას</w:t>
      </w:r>
      <w:r w:rsidRPr="0052613C">
        <w:rPr>
          <w:lang w:val="ka-GE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ფულადი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შეღავათების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სახით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ისეთ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სფეროებში</w:t>
      </w:r>
      <w:r w:rsidR="000B0CC6" w:rsidRPr="0052613C">
        <w:rPr>
          <w:lang w:val="ka-GE" w:eastAsia="en-GB"/>
        </w:rPr>
        <w:t xml:space="preserve">, </w:t>
      </w:r>
      <w:r w:rsidR="000B0CC6" w:rsidRPr="0052613C">
        <w:rPr>
          <w:rFonts w:ascii="Sylfaen" w:hAnsi="Sylfaen" w:cs="Sylfaen"/>
          <w:lang w:val="ka-GE" w:eastAsia="en-GB"/>
        </w:rPr>
        <w:t>როგორიცაა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საზოგადოებრივი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ჯანდაცვა</w:t>
      </w:r>
      <w:r w:rsidR="000B0CC6" w:rsidRPr="0052613C">
        <w:rPr>
          <w:lang w:val="ka-GE" w:eastAsia="en-GB"/>
        </w:rPr>
        <w:t xml:space="preserve">, </w:t>
      </w:r>
      <w:proofErr w:type="spellStart"/>
      <w:r w:rsidR="000B0CC6" w:rsidRPr="0052613C">
        <w:rPr>
          <w:rFonts w:ascii="Sylfaen" w:hAnsi="Sylfaen" w:cs="Sylfaen"/>
          <w:lang w:val="ka-GE" w:eastAsia="en-GB"/>
        </w:rPr>
        <w:t>შშმ</w:t>
      </w:r>
      <w:proofErr w:type="spellEnd"/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პირები</w:t>
      </w:r>
      <w:r w:rsidR="000B0CC6" w:rsidRPr="0052613C">
        <w:rPr>
          <w:lang w:val="ka-GE" w:eastAsia="en-GB"/>
        </w:rPr>
        <w:t xml:space="preserve">, </w:t>
      </w:r>
      <w:r w:rsidR="000B0CC6" w:rsidRPr="0052613C">
        <w:rPr>
          <w:rFonts w:ascii="Sylfaen" w:hAnsi="Sylfaen" w:cs="Sylfaen"/>
          <w:lang w:val="ka-GE" w:eastAsia="en-GB"/>
        </w:rPr>
        <w:t>მობილობა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და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საცხოვრისი</w:t>
      </w:r>
      <w:r w:rsidR="000B0CC6" w:rsidRPr="0052613C">
        <w:rPr>
          <w:lang w:val="ka-GE" w:eastAsia="en-GB"/>
        </w:rPr>
        <w:t xml:space="preserve">. </w:t>
      </w:r>
      <w:proofErr w:type="spellStart"/>
      <w:r w:rsidR="000B0CC6" w:rsidRPr="0052613C">
        <w:rPr>
          <w:rFonts w:ascii="Sylfaen" w:hAnsi="Sylfaen" w:cs="Sylfaen"/>
          <w:lang w:val="ka-GE" w:eastAsia="en-GB"/>
        </w:rPr>
        <w:t>ანტიდისკრიმინაციისა</w:t>
      </w:r>
      <w:proofErr w:type="spellEnd"/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და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მონაწილეობის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პრინციპები</w:t>
      </w:r>
      <w:r w:rsidR="000B0CC6" w:rsidRPr="0052613C">
        <w:rPr>
          <w:lang w:val="ka-GE" w:eastAsia="en-GB"/>
        </w:rPr>
        <w:t xml:space="preserve">, </w:t>
      </w:r>
      <w:r w:rsidR="000B0CC6" w:rsidRPr="0052613C">
        <w:rPr>
          <w:rFonts w:ascii="Sylfaen" w:hAnsi="Sylfaen" w:cs="Sylfaen"/>
          <w:lang w:val="ka-GE" w:eastAsia="en-GB"/>
        </w:rPr>
        <w:t>როგორც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გამჭოლი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საკითხები</w:t>
      </w:r>
      <w:r w:rsidR="000B0CC6" w:rsidRPr="0052613C">
        <w:rPr>
          <w:lang w:val="ka-GE" w:eastAsia="en-GB"/>
        </w:rPr>
        <w:t xml:space="preserve">, </w:t>
      </w:r>
      <w:r w:rsidR="000B0CC6" w:rsidRPr="0052613C">
        <w:rPr>
          <w:rFonts w:ascii="Sylfaen" w:hAnsi="Sylfaen" w:cs="Sylfaen"/>
          <w:lang w:val="ka-GE" w:eastAsia="en-GB"/>
        </w:rPr>
        <w:t>გვხვდება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ახალგაზრდებთან</w:t>
      </w:r>
      <w:r w:rsidR="000B0CC6" w:rsidRPr="0052613C">
        <w:rPr>
          <w:lang w:val="ka-GE" w:eastAsia="en-GB"/>
        </w:rPr>
        <w:t xml:space="preserve">, </w:t>
      </w:r>
      <w:r w:rsidR="000B0CC6" w:rsidRPr="0052613C">
        <w:rPr>
          <w:rFonts w:ascii="Sylfaen" w:hAnsi="Sylfaen" w:cs="Sylfaen"/>
          <w:lang w:val="ka-GE" w:eastAsia="en-GB"/>
        </w:rPr>
        <w:t>გენდერთან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და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განათლებასთან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დაკავშირებულ</w:t>
      </w:r>
      <w:r w:rsidR="000B0CC6" w:rsidRPr="0052613C">
        <w:rPr>
          <w:lang w:val="ka-GE" w:eastAsia="en-GB"/>
        </w:rPr>
        <w:t xml:space="preserve"> </w:t>
      </w:r>
      <w:r w:rsidR="000B0CC6" w:rsidRPr="0052613C">
        <w:rPr>
          <w:rFonts w:ascii="Sylfaen" w:hAnsi="Sylfaen" w:cs="Sylfaen"/>
          <w:lang w:val="ka-GE" w:eastAsia="en-GB"/>
        </w:rPr>
        <w:t>პოლიტიკაში</w:t>
      </w:r>
      <w:r w:rsidR="000B0CC6" w:rsidRPr="0052613C">
        <w:rPr>
          <w:lang w:val="ka-GE" w:eastAsia="en-GB"/>
        </w:rPr>
        <w:t>.</w:t>
      </w:r>
    </w:p>
    <w:p w14:paraId="489A3368" w14:textId="4DBDAE9E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ფულადი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ჯანდაცვის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საცხოვრებლით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უზრუნველყოფის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ფორმით</w:t>
      </w:r>
      <w:r w:rsidRPr="0052613C">
        <w:rPr>
          <w:lang w:val="ka-GE"/>
        </w:rPr>
        <w:t xml:space="preserve">. </w:t>
      </w:r>
      <w:proofErr w:type="spellStart"/>
      <w:r w:rsidRPr="0052613C">
        <w:rPr>
          <w:rFonts w:ascii="Sylfaen" w:hAnsi="Sylfaen" w:cs="Sylfaen"/>
          <w:lang w:val="ka-GE"/>
        </w:rPr>
        <w:t>ანტიდისკრიმინაციუ</w:t>
      </w:r>
      <w:r w:rsidR="00174FF5">
        <w:rPr>
          <w:rFonts w:ascii="Sylfaen" w:hAnsi="Sylfaen" w:cs="Sylfaen"/>
          <w:lang w:val="ka-GE"/>
        </w:rPr>
        <w:t>ლ</w:t>
      </w:r>
      <w:r w:rsidRPr="0052613C">
        <w:rPr>
          <w:rFonts w:ascii="Sylfaen" w:hAnsi="Sylfaen" w:cs="Sylfaen"/>
          <w:lang w:val="ka-GE"/>
        </w:rPr>
        <w:t>ი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პოლიტიკის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პრინციპების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ელემენტები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გვხვდება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გენდერულ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განათლების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დაკავშირებულ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პოლიტიკაში</w:t>
      </w:r>
      <w:r w:rsidRPr="0052613C">
        <w:rPr>
          <w:lang w:val="ka-GE"/>
        </w:rPr>
        <w:t xml:space="preserve">.    </w:t>
      </w:r>
    </w:p>
    <w:p w14:paraId="645BC2CA" w14:textId="270E33BD" w:rsidR="007319EB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7" w:name="_Toc109925786"/>
      <w:r w:rsidRPr="0052613C">
        <w:rPr>
          <w:rFonts w:asciiTheme="minorHAnsi" w:hAnsiTheme="minorHAnsi" w:cstheme="minorHAnsi"/>
          <w:lang w:val="ka-GE"/>
        </w:rPr>
        <w:t xml:space="preserve">3.2.1 </w:t>
      </w:r>
      <w:r w:rsidRPr="0052613C">
        <w:rPr>
          <w:rFonts w:ascii="Sylfaen" w:hAnsi="Sylfaen" w:cs="Sylfaen"/>
          <w:lang w:val="ka-GE"/>
        </w:rPr>
        <w:t>ჯგუფური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</w:t>
      </w:r>
      <w:bookmarkEnd w:id="7"/>
    </w:p>
    <w:p w14:paraId="2BD7B706" w14:textId="52F4AEBD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გახსნა</w:t>
      </w:r>
      <w:r w:rsidRPr="0052613C">
        <w:rPr>
          <w:lang w:val="ka-GE"/>
        </w:rPr>
        <w:t xml:space="preserve"> “</w:t>
      </w:r>
      <w:r w:rsidRPr="0052613C">
        <w:rPr>
          <w:rFonts w:ascii="Sylfaen" w:hAnsi="Sylfaen" w:cs="Sylfaen"/>
          <w:lang w:val="ka-GE"/>
        </w:rPr>
        <w:t>ქალთა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ოთახი</w:t>
      </w:r>
      <w:r w:rsidRPr="0052613C">
        <w:rPr>
          <w:lang w:val="ka-GE"/>
        </w:rPr>
        <w:t xml:space="preserve">”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შეიმუშავა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რათა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პოლიტიკის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სამართლებრივი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აქტების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თვალსაზრისით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შეფასება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გენდერულ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დაკავშირებული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სტატისტიკის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შეგროვება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თანამშრომლების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სამსახურში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აყვანისას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დისკრიმინაციის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აღმოფხვრა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ცნობიერების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ამაღლება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ტრენინგი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ოჯახურ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ძალადობასთან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ბრძოლაში</w:t>
      </w:r>
      <w:r w:rsidR="002E23C3" w:rsidRPr="0052613C">
        <w:rPr>
          <w:rStyle w:val="FootnoteReference"/>
          <w:lang w:val="ka-GE"/>
        </w:rPr>
        <w:footnoteReference w:id="8"/>
      </w:r>
      <w:r w:rsidRPr="0052613C">
        <w:rPr>
          <w:lang w:val="ka-GE"/>
        </w:rPr>
        <w:t xml:space="preserve">. </w:t>
      </w:r>
    </w:p>
    <w:p w14:paraId="3648B05A" w14:textId="35F6AD56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ყურადღებას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უთმობს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ახალგაზრდებს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ეს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გულისხმობს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საკონსულტაციო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ახალგაზრდებისთვის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სივრცის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ორგანიზებას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ორიენტირებული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ყოველწლიურად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გამოყოფს</w:t>
      </w:r>
      <w:r w:rsidRPr="0052613C">
        <w:rPr>
          <w:lang w:val="ka-GE"/>
        </w:rPr>
        <w:t xml:space="preserve"> 5000 </w:t>
      </w:r>
      <w:r w:rsidRPr="0052613C">
        <w:rPr>
          <w:rFonts w:ascii="Sylfaen" w:hAnsi="Sylfaen" w:cs="Sylfaen"/>
          <w:lang w:val="ka-GE"/>
        </w:rPr>
        <w:t>ლარს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პროექტების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ხელშეწყობისთვის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ახალგაზრდების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მხარდაჭერის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კიდევ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მექანიზმია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ახლახან</w:t>
      </w:r>
      <w:r w:rsidRPr="0052613C">
        <w:rPr>
          <w:lang w:val="ka-GE"/>
        </w:rPr>
        <w:t xml:space="preserve"> (2022 </w:t>
      </w:r>
      <w:r w:rsidRPr="0052613C">
        <w:rPr>
          <w:rFonts w:ascii="Sylfaen" w:hAnsi="Sylfaen" w:cs="Sylfaen"/>
          <w:lang w:val="ka-GE"/>
        </w:rPr>
        <w:t>წლის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მაისში</w:t>
      </w:r>
      <w:r w:rsidRPr="0052613C">
        <w:rPr>
          <w:lang w:val="ka-GE"/>
        </w:rPr>
        <w:t xml:space="preserve">) </w:t>
      </w:r>
      <w:r w:rsidRPr="0052613C">
        <w:rPr>
          <w:rFonts w:ascii="Sylfaen" w:hAnsi="Sylfaen" w:cs="Sylfaen"/>
          <w:lang w:val="ka-GE"/>
        </w:rPr>
        <w:t>შექმნილი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განყოფილება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კულტურის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სპორტის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დეპარტამენტში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ბავშვებისა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ოჯახების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დასახმარებლად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საქმეა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შეიმუშაონ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მოხელეებისთვის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ტრენინგ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ბავშვთა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სფეროში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განახორციელონ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მომსახურების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მონიტორინგი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უზრუნველყონ</w:t>
      </w:r>
      <w:r w:rsidR="002E23C3"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ბავშვთა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კეთილდღეობაზე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მიმართულმა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მომსახურებამ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მიაღწიოს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ბენეფიციარებამდე</w:t>
      </w:r>
      <w:r w:rsidRPr="0052613C">
        <w:rPr>
          <w:lang w:val="ka-GE"/>
        </w:rPr>
        <w:t xml:space="preserve">,     </w:t>
      </w:r>
    </w:p>
    <w:p w14:paraId="1F6EA95D" w14:textId="2C88301D" w:rsidR="002E23C3" w:rsidRPr="0052613C" w:rsidRDefault="01167CAA" w:rsidP="004E2B04">
      <w:pPr>
        <w:pStyle w:val="BodyText1"/>
        <w:rPr>
          <w:lang w:val="ka-GE"/>
        </w:rPr>
      </w:pP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პრობლემებზე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მუშაობს</w:t>
      </w:r>
      <w:r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მერის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თავმჯდომარეობით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შექმნილი</w:t>
      </w:r>
      <w:r w:rsidR="002E23C3"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="002E23C3" w:rsidRPr="0052613C">
        <w:rPr>
          <w:rStyle w:val="FootnoteReference"/>
          <w:lang w:val="ka-GE"/>
        </w:rPr>
        <w:footnoteReference w:id="9"/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საბჭომ</w:t>
      </w:r>
      <w:r w:rsidR="002E23C3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თავისი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მანდატის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ფარგლებში</w:t>
      </w:r>
      <w:r w:rsidR="002E23C3"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შეიმუშავოს</w:t>
      </w:r>
      <w:r w:rsidRPr="0052613C">
        <w:rPr>
          <w:lang w:val="ka-GE"/>
        </w:rPr>
        <w:t xml:space="preserve"> </w:t>
      </w:r>
      <w:proofErr w:type="spellStart"/>
      <w:r w:rsidR="002E23C3" w:rsidRPr="0052613C">
        <w:rPr>
          <w:rFonts w:ascii="Sylfaen" w:hAnsi="Sylfaen" w:cs="Sylfaen"/>
          <w:lang w:val="ka-GE"/>
        </w:rPr>
        <w:t>შშმ</w:t>
      </w:r>
      <w:proofErr w:type="spellEnd"/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პირთა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საკითხებზე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მუნიციპალური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პოლიტიკა</w:t>
      </w:r>
      <w:r w:rsidR="002E23C3" w:rsidRPr="0052613C">
        <w:rPr>
          <w:lang w:val="ka-GE"/>
        </w:rPr>
        <w:t xml:space="preserve"> </w:t>
      </w:r>
      <w:r w:rsidR="002E23C3" w:rsidRPr="0052613C">
        <w:rPr>
          <w:rFonts w:ascii="Sylfaen" w:hAnsi="Sylfaen" w:cs="Sylfaen"/>
          <w:lang w:val="ka-GE"/>
        </w:rPr>
        <w:t>და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გააცნოს</w:t>
      </w:r>
      <w:r w:rsidR="00551CEA" w:rsidRPr="0052613C">
        <w:rPr>
          <w:lang w:val="ka-GE"/>
        </w:rPr>
        <w:t xml:space="preserve"> </w:t>
      </w:r>
      <w:proofErr w:type="spellStart"/>
      <w:r w:rsidR="00551CEA" w:rsidRPr="0052613C">
        <w:rPr>
          <w:rFonts w:ascii="Sylfaen" w:hAnsi="Sylfaen" w:cs="Sylfaen"/>
          <w:lang w:val="ka-GE"/>
        </w:rPr>
        <w:t>შშმ</w:t>
      </w:r>
      <w:proofErr w:type="spellEnd"/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პირებს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მათი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უფლებები</w:t>
      </w:r>
      <w:r w:rsidR="00551CEA" w:rsidRPr="0052613C">
        <w:rPr>
          <w:lang w:val="ka-GE"/>
        </w:rPr>
        <w:t xml:space="preserve">. </w:t>
      </w:r>
      <w:r w:rsidR="00551CEA" w:rsidRPr="0052613C">
        <w:rPr>
          <w:rFonts w:ascii="Sylfaen" w:hAnsi="Sylfaen" w:cs="Sylfaen"/>
          <w:lang w:val="ka-GE"/>
        </w:rPr>
        <w:t>საბჭომ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მიიღო</w:t>
      </w:r>
      <w:r w:rsidR="00551CEA" w:rsidRPr="0052613C">
        <w:rPr>
          <w:lang w:val="ka-GE"/>
        </w:rPr>
        <w:t xml:space="preserve"> 2022 </w:t>
      </w:r>
      <w:r w:rsidR="00551CEA" w:rsidRPr="0052613C">
        <w:rPr>
          <w:rFonts w:ascii="Sylfaen" w:hAnsi="Sylfaen" w:cs="Sylfaen"/>
          <w:lang w:val="ka-GE"/>
        </w:rPr>
        <w:t>წლის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სამუშაო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გეგმა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რაც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ითვალისწინებს</w:t>
      </w:r>
      <w:r w:rsidR="00551CEA" w:rsidRPr="0052613C">
        <w:rPr>
          <w:lang w:val="ka-GE"/>
        </w:rPr>
        <w:t xml:space="preserve"> </w:t>
      </w:r>
      <w:proofErr w:type="spellStart"/>
      <w:r w:rsidR="00551CEA" w:rsidRPr="0052613C">
        <w:rPr>
          <w:rFonts w:ascii="Sylfaen" w:hAnsi="Sylfaen" w:cs="Sylfaen"/>
          <w:lang w:val="ka-GE"/>
        </w:rPr>
        <w:t>შშმ</w:t>
      </w:r>
      <w:proofErr w:type="spellEnd"/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პირების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სტატისტიკის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მოგროვებას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პირადი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ასისტენტის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სერვისის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შემოღებას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და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სამიზნე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ჯგუფის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სა</w:t>
      </w:r>
      <w:r w:rsidR="00174FF5">
        <w:rPr>
          <w:rFonts w:ascii="Sylfaen" w:hAnsi="Sylfaen" w:cs="Sylfaen"/>
          <w:lang w:val="ka-GE"/>
        </w:rPr>
        <w:t>ვ</w:t>
      </w:r>
      <w:r w:rsidR="00551CEA" w:rsidRPr="0052613C">
        <w:rPr>
          <w:rFonts w:ascii="Sylfaen" w:hAnsi="Sylfaen" w:cs="Sylfaen"/>
          <w:lang w:val="ka-GE"/>
        </w:rPr>
        <w:t>არძლებით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უზრუნველყოფის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პროგრამას</w:t>
      </w:r>
      <w:r w:rsidR="00551CEA" w:rsidRPr="0052613C">
        <w:rPr>
          <w:lang w:val="ka-GE"/>
        </w:rPr>
        <w:t xml:space="preserve">. </w:t>
      </w:r>
      <w:r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მიუხედავად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ამისა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საბჭოს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შეხვედრები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ძირითადად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ეთმობა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ინდ</w:t>
      </w:r>
      <w:r w:rsidR="00174FF5">
        <w:rPr>
          <w:rFonts w:ascii="Sylfaen" w:hAnsi="Sylfaen" w:cs="Sylfaen"/>
          <w:lang w:val="ka-GE"/>
        </w:rPr>
        <w:t>ივიდ</w:t>
      </w:r>
      <w:r w:rsidR="00551CEA" w:rsidRPr="0052613C">
        <w:rPr>
          <w:rFonts w:ascii="Sylfaen" w:hAnsi="Sylfaen" w:cs="Sylfaen"/>
          <w:lang w:val="ka-GE"/>
        </w:rPr>
        <w:t>უალური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პრობლემების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მოგვარებაზე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მსჯელობას</w:t>
      </w:r>
      <w:r w:rsidR="00551CEA" w:rsidRPr="0052613C">
        <w:rPr>
          <w:rStyle w:val="FootnoteReference"/>
          <w:lang w:val="ka-GE"/>
        </w:rPr>
        <w:footnoteReference w:id="10"/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lastRenderedPageBreak/>
        <w:t>მაგალითად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სამედიცინო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და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სხვა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დაფინანსებას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კონკრეტული</w:t>
      </w:r>
      <w:r w:rsidR="00551CEA" w:rsidRPr="0052613C">
        <w:rPr>
          <w:lang w:val="ka-GE"/>
        </w:rPr>
        <w:t xml:space="preserve"> </w:t>
      </w:r>
      <w:proofErr w:type="spellStart"/>
      <w:r w:rsidR="00551CEA" w:rsidRPr="0052613C">
        <w:rPr>
          <w:rFonts w:ascii="Sylfaen" w:hAnsi="Sylfaen" w:cs="Sylfaen"/>
          <w:lang w:val="ka-GE"/>
        </w:rPr>
        <w:t>შშმ</w:t>
      </w:r>
      <w:proofErr w:type="spellEnd"/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პირისთვის</w:t>
      </w:r>
      <w:r w:rsidR="00551CEA" w:rsidRPr="0052613C">
        <w:rPr>
          <w:lang w:val="ka-GE"/>
        </w:rPr>
        <w:t xml:space="preserve">, </w:t>
      </w:r>
      <w:r w:rsidR="00551CEA" w:rsidRPr="0052613C">
        <w:rPr>
          <w:rFonts w:ascii="Sylfaen" w:hAnsi="Sylfaen" w:cs="Sylfaen"/>
          <w:lang w:val="ka-GE"/>
        </w:rPr>
        <w:t>ან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სოციალური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თუ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ფინანსური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დახმარების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გაწევას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კონკრეტულ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შემთხვევაში</w:t>
      </w:r>
      <w:r w:rsidR="00551CEA" w:rsidRPr="0052613C">
        <w:rPr>
          <w:lang w:val="ka-GE"/>
        </w:rPr>
        <w:t>.</w:t>
      </w:r>
      <w:r w:rsidRPr="0052613C">
        <w:rPr>
          <w:lang w:val="ka-GE"/>
        </w:rPr>
        <w:t xml:space="preserve"> </w:t>
      </w:r>
    </w:p>
    <w:p w14:paraId="1B80E241" w14:textId="77777777" w:rsidR="00241E86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დაქვემდებარებაში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ასევე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მრჩეველთა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თვითმმართველობის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კანონის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შესაბამისად</w:t>
      </w:r>
      <w:r w:rsidRPr="0052613C">
        <w:rPr>
          <w:lang w:val="ka-GE"/>
        </w:rPr>
        <w:t xml:space="preserve">. </w:t>
      </w:r>
      <w:r w:rsidR="00551CEA" w:rsidRPr="0052613C">
        <w:rPr>
          <w:rFonts w:ascii="Sylfaen" w:hAnsi="Sylfaen" w:cs="Sylfaen"/>
          <w:lang w:val="ka-GE"/>
        </w:rPr>
        <w:t>მან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გაუწიოს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მერს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კონსულტირება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თანამშრომლობაზე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სექტორთან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ბიზნესთან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საზოგადოების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გადაწყვეტილებების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მიღების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პროცესში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საბჭოს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საქმეა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ბიუჯეტის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განხილვა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რეკომენდაციების</w:t>
      </w:r>
      <w:r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გაცემა</w:t>
      </w:r>
      <w:r w:rsidR="00551CEA" w:rsidRPr="0052613C">
        <w:rPr>
          <w:lang w:val="ka-GE"/>
        </w:rPr>
        <w:t xml:space="preserve">. </w:t>
      </w:r>
      <w:r w:rsidR="00551CEA" w:rsidRPr="0052613C">
        <w:rPr>
          <w:rFonts w:ascii="Sylfaen" w:hAnsi="Sylfaen" w:cs="Sylfaen"/>
          <w:lang w:val="ka-GE"/>
        </w:rPr>
        <w:t>საბჭოს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საქმიანობა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ონში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ფორმალურ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ხასიათს</w:t>
      </w:r>
      <w:r w:rsidR="00551CEA" w:rsidRPr="0052613C">
        <w:rPr>
          <w:lang w:val="ka-GE"/>
        </w:rPr>
        <w:t xml:space="preserve"> </w:t>
      </w:r>
      <w:r w:rsidR="00551CEA" w:rsidRPr="0052613C">
        <w:rPr>
          <w:rFonts w:ascii="Sylfaen" w:hAnsi="Sylfaen" w:cs="Sylfaen"/>
          <w:lang w:val="ka-GE"/>
        </w:rPr>
        <w:t>ატარებს</w:t>
      </w:r>
      <w:r w:rsidR="00241E86" w:rsidRPr="0052613C">
        <w:rPr>
          <w:lang w:val="ka-GE"/>
        </w:rPr>
        <w:t xml:space="preserve">, </w:t>
      </w:r>
      <w:r w:rsidR="00241E86" w:rsidRPr="0052613C">
        <w:rPr>
          <w:rFonts w:ascii="Sylfaen" w:hAnsi="Sylfaen" w:cs="Sylfaen"/>
          <w:lang w:val="ka-GE"/>
        </w:rPr>
        <w:t>ვებ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გვერდზე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მხოლოდ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ორი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შეხვედრის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დღის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წესრიგი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იძებნება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საიდანაც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არ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ჩანს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რა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რეკომენდაციები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გასცა</w:t>
      </w:r>
      <w:r w:rsidR="00241E86" w:rsidRPr="0052613C">
        <w:rPr>
          <w:lang w:val="ka-GE"/>
        </w:rPr>
        <w:t xml:space="preserve"> </w:t>
      </w:r>
      <w:r w:rsidR="00241E86" w:rsidRPr="0052613C">
        <w:rPr>
          <w:rFonts w:ascii="Sylfaen" w:hAnsi="Sylfaen" w:cs="Sylfaen"/>
          <w:lang w:val="ka-GE"/>
        </w:rPr>
        <w:t>საბჭომ</w:t>
      </w:r>
      <w:r w:rsidR="00241E86" w:rsidRPr="0052613C">
        <w:rPr>
          <w:lang w:val="ka-GE"/>
        </w:rPr>
        <w:t>.</w:t>
      </w:r>
      <w:r w:rsidRPr="0052613C">
        <w:rPr>
          <w:lang w:val="ka-GE"/>
        </w:rPr>
        <w:t xml:space="preserve"> </w:t>
      </w:r>
    </w:p>
    <w:p w14:paraId="5176430C" w14:textId="5EFA59E4" w:rsidR="01167CAA" w:rsidRPr="0052613C" w:rsidRDefault="00241E86" w:rsidP="00241E86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აღინიშნოს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პოლიტიკა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ითვალისწინებს</w:t>
      </w:r>
      <w:r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ლგბტ</w:t>
      </w:r>
      <w:proofErr w:type="spellEnd"/>
      <w:r w:rsidRPr="0052613C">
        <w:rPr>
          <w:lang w:val="ka-GE"/>
        </w:rPr>
        <w:t xml:space="preserve">+ </w:t>
      </w:r>
      <w:r w:rsidRPr="0052613C">
        <w:rPr>
          <w:rFonts w:ascii="Sylfaen" w:hAnsi="Sylfaen" w:cs="Sylfaen"/>
          <w:lang w:val="ka-GE"/>
        </w:rPr>
        <w:t>საკითხებს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მართალია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სამოქმედო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გეგმაში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აღნიშნულია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არა</w:t>
      </w:r>
      <w:r w:rsidRPr="0052613C">
        <w:rPr>
          <w:lang w:val="ka-GE"/>
        </w:rPr>
        <w:t>-</w:t>
      </w:r>
      <w:r w:rsidRPr="0052613C">
        <w:rPr>
          <w:rFonts w:ascii="Sylfaen" w:hAnsi="Sylfaen" w:cs="Sylfaen"/>
          <w:lang w:val="ka-GE"/>
        </w:rPr>
        <w:t>დისკრიმინაციული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მიდგომის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ეს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უშუალოდ</w:t>
      </w:r>
      <w:r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ლგბტ</w:t>
      </w:r>
      <w:proofErr w:type="spellEnd"/>
      <w:r w:rsidRPr="0052613C">
        <w:rPr>
          <w:lang w:val="ka-GE"/>
        </w:rPr>
        <w:t xml:space="preserve">+ </w:t>
      </w:r>
      <w:r w:rsidRPr="0052613C">
        <w:rPr>
          <w:rFonts w:ascii="Sylfaen" w:hAnsi="Sylfaen" w:cs="Sylfaen"/>
          <w:lang w:val="ka-GE"/>
        </w:rPr>
        <w:t>ჯგუფებს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მიემართება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არც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თანამშრომლებისთვის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ჩატარებულა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ცნობიერების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ტრენინგები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საკითებზე</w:t>
      </w:r>
      <w:r w:rsidRPr="0052613C">
        <w:rPr>
          <w:lang w:val="ka-GE"/>
        </w:rPr>
        <w:t xml:space="preserve">.  </w:t>
      </w:r>
      <w:r w:rsidR="01167CAA" w:rsidRPr="0052613C">
        <w:rPr>
          <w:lang w:val="ka-GE"/>
        </w:rPr>
        <w:t xml:space="preserve">   </w:t>
      </w:r>
    </w:p>
    <w:p w14:paraId="0215EAF9" w14:textId="259269F0" w:rsidR="008F069F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8" w:name="_Toc109925787"/>
      <w:r w:rsidRPr="0052613C">
        <w:rPr>
          <w:rFonts w:asciiTheme="minorHAnsi" w:hAnsiTheme="minorHAnsi" w:cstheme="minorHAnsi"/>
          <w:lang w:val="ka-GE"/>
        </w:rPr>
        <w:t xml:space="preserve">3.2.2 </w:t>
      </w:r>
      <w:r w:rsidRPr="0052613C">
        <w:rPr>
          <w:rFonts w:ascii="Sylfaen" w:hAnsi="Sylfaen" w:cs="Sylfaen"/>
          <w:lang w:val="ka-GE"/>
        </w:rPr>
        <w:t>კარგი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მმართველობა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სერვისების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მიწოდება</w:t>
      </w:r>
      <w:bookmarkEnd w:id="8"/>
    </w:p>
    <w:p w14:paraId="05F65B1A" w14:textId="4B6CDBDE" w:rsidR="00B70858" w:rsidRPr="0052613C" w:rsidRDefault="00B70858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საქართველოს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არცერთი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12 </w:t>
      </w:r>
      <w:r w:rsidRPr="0052613C">
        <w:rPr>
          <w:rFonts w:ascii="Sylfaen" w:hAnsi="Sylfaen" w:cs="Sylfaen"/>
          <w:lang w:val="ka-GE"/>
        </w:rPr>
        <w:t>კარგი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მმართველობის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პრინციპით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სრულად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შეფასებული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გამჭვირვალობისა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ანგარიშვალდებულების</w:t>
      </w:r>
      <w:r w:rsidRPr="0052613C">
        <w:rPr>
          <w:lang w:val="ka-GE"/>
        </w:rPr>
        <w:t xml:space="preserve"> 2021 </w:t>
      </w:r>
      <w:r w:rsidRPr="0052613C">
        <w:rPr>
          <w:rFonts w:ascii="Sylfaen" w:hAnsi="Sylfaen" w:cs="Sylfaen"/>
          <w:lang w:val="ka-GE"/>
        </w:rPr>
        <w:t>წლის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ეროვნული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შედეგებით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ონი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საქართველოს</w:t>
      </w:r>
      <w:r w:rsidRPr="0052613C">
        <w:rPr>
          <w:lang w:val="ka-GE"/>
        </w:rPr>
        <w:t xml:space="preserve"> 64 </w:t>
      </w:r>
      <w:r w:rsidRPr="0052613C">
        <w:rPr>
          <w:rFonts w:ascii="Sylfaen" w:hAnsi="Sylfaen" w:cs="Sylfaen"/>
          <w:lang w:val="ka-GE"/>
        </w:rPr>
        <w:t>მუნიციპალიტეტიდან</w:t>
      </w:r>
      <w:r w:rsidRPr="0052613C">
        <w:rPr>
          <w:lang w:val="ka-GE"/>
        </w:rPr>
        <w:t xml:space="preserve"> 42-</w:t>
      </w:r>
      <w:r w:rsidRPr="0052613C">
        <w:rPr>
          <w:rFonts w:ascii="Sylfaen" w:hAnsi="Sylfaen" w:cs="Sylfaen"/>
          <w:lang w:val="ka-GE"/>
        </w:rPr>
        <w:t>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ადგილზეა</w:t>
      </w:r>
      <w:r w:rsidR="00740FB3" w:rsidRPr="0052613C">
        <w:rPr>
          <w:rStyle w:val="FootnoteReference"/>
          <w:lang w:val="ka-GE"/>
        </w:rPr>
        <w:footnoteReference w:id="11"/>
      </w:r>
      <w:r w:rsidRPr="0052613C">
        <w:rPr>
          <w:lang w:val="ka-GE"/>
        </w:rPr>
        <w:t xml:space="preserve">. </w:t>
      </w:r>
      <w:r w:rsidR="00740FB3" w:rsidRPr="0052613C">
        <w:rPr>
          <w:rFonts w:ascii="Sylfaen" w:hAnsi="Sylfaen" w:cs="Sylfaen"/>
          <w:lang w:val="ka-GE"/>
        </w:rPr>
        <w:t>შეფასება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მოიცავს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ისეთ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სფეროებს</w:t>
      </w:r>
      <w:r w:rsidR="00740FB3" w:rsidRPr="0052613C">
        <w:rPr>
          <w:lang w:val="ka-GE"/>
        </w:rPr>
        <w:t xml:space="preserve">, </w:t>
      </w:r>
      <w:r w:rsidR="00740FB3" w:rsidRPr="0052613C">
        <w:rPr>
          <w:rFonts w:ascii="Sylfaen" w:hAnsi="Sylfaen" w:cs="Sylfaen"/>
          <w:lang w:val="ka-GE"/>
        </w:rPr>
        <w:t>როგორიცაა</w:t>
      </w:r>
      <w:r w:rsidR="00740FB3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ღიაობა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გამჭვირვალობა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ეთიკურ</w:t>
      </w:r>
      <w:r w:rsidR="00740FB3" w:rsidRPr="0052613C">
        <w:rPr>
          <w:rFonts w:ascii="Sylfaen" w:hAnsi="Sylfaen" w:cs="Sylfaen"/>
          <w:lang w:val="ka-GE"/>
        </w:rPr>
        <w:t>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ქცევა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მონაწილეობა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ანგარიშვალდებულება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ელექტრონულ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მმართველობა</w:t>
      </w:r>
      <w:r w:rsidRPr="0052613C">
        <w:rPr>
          <w:lang w:val="ka-GE"/>
        </w:rPr>
        <w:t xml:space="preserve">. </w:t>
      </w:r>
      <w:r w:rsidR="00740FB3" w:rsidRPr="0052613C">
        <w:rPr>
          <w:rFonts w:ascii="Sylfaen" w:hAnsi="Sylfaen" w:cs="Sylfaen"/>
          <w:lang w:val="ka-GE"/>
        </w:rPr>
        <w:t>შეფასებაზე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საუბრისას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გ</w:t>
      </w:r>
      <w:r w:rsidRPr="0052613C">
        <w:rPr>
          <w:rFonts w:ascii="Sylfaen" w:hAnsi="Sylfaen" w:cs="Sylfaen"/>
          <w:lang w:val="ka-GE"/>
        </w:rPr>
        <w:t>ასათვალისწინებელია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ფაქტორი</w:t>
      </w:r>
      <w:r w:rsidRPr="0052613C">
        <w:rPr>
          <w:lang w:val="ka-GE"/>
        </w:rPr>
        <w:t xml:space="preserve"> - </w:t>
      </w:r>
      <w:r w:rsidR="00740FB3" w:rsidRPr="0052613C">
        <w:rPr>
          <w:rFonts w:ascii="Sylfaen" w:hAnsi="Sylfaen" w:cs="Sylfaen"/>
          <w:lang w:val="ka-GE"/>
        </w:rPr>
        <w:t>პირველი</w:t>
      </w:r>
      <w:r w:rsidR="00740FB3" w:rsidRPr="0052613C">
        <w:rPr>
          <w:lang w:val="ka-GE"/>
        </w:rPr>
        <w:t>,</w:t>
      </w:r>
      <w:r w:rsidRPr="0052613C">
        <w:rPr>
          <w:lang w:val="ka-GE"/>
        </w:rPr>
        <w:t xml:space="preserve"> 2021 </w:t>
      </w:r>
      <w:r w:rsidRPr="0052613C">
        <w:rPr>
          <w:rFonts w:ascii="Sylfaen" w:hAnsi="Sylfaen" w:cs="Sylfaen"/>
          <w:lang w:val="ka-GE"/>
        </w:rPr>
        <w:t>წელი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თვითმმართველობის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საარჩევნო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წელი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იყო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იმ</w:t>
      </w:r>
      <w:r w:rsidR="00740FB3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ხელმძღვანელები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რომლებიც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აღარ</w:t>
      </w:r>
      <w:r w:rsidR="00740FB3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მონაწილეობდნენ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არჩევნებში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ნაკლები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ენთუზიაზმით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ეკიდებოდნენ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ანგარიშვალდებულებ</w:t>
      </w:r>
      <w:r w:rsidR="00740FB3" w:rsidRPr="0052613C">
        <w:rPr>
          <w:rFonts w:ascii="Sylfaen" w:hAnsi="Sylfaen" w:cs="Sylfaen"/>
          <w:lang w:val="ka-GE"/>
        </w:rPr>
        <w:t>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მონაწილეობ</w:t>
      </w:r>
      <w:r w:rsidR="00740FB3" w:rsidRPr="0052613C">
        <w:rPr>
          <w:rFonts w:ascii="Sylfaen" w:hAnsi="Sylfaen" w:cs="Sylfaen"/>
          <w:lang w:val="ka-GE"/>
        </w:rPr>
        <w:t>ის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გამჭვირვალო</w:t>
      </w:r>
      <w:r w:rsidR="00740FB3" w:rsidRPr="0052613C">
        <w:rPr>
          <w:rFonts w:ascii="Sylfaen" w:hAnsi="Sylfaen" w:cs="Sylfaen"/>
          <w:lang w:val="ka-GE"/>
        </w:rPr>
        <w:t>ბის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საკითხებ</w:t>
      </w:r>
      <w:r w:rsidR="00174FF5">
        <w:rPr>
          <w:rFonts w:ascii="Sylfaen" w:hAnsi="Sylfaen" w:cs="Sylfaen"/>
          <w:lang w:val="ka-GE"/>
        </w:rPr>
        <w:t>ი</w:t>
      </w:r>
      <w:r w:rsidR="00740FB3" w:rsidRPr="0052613C">
        <w:rPr>
          <w:lang w:val="ka-GE"/>
        </w:rPr>
        <w:t xml:space="preserve">. </w:t>
      </w:r>
      <w:r w:rsidR="00740FB3" w:rsidRPr="0052613C">
        <w:rPr>
          <w:rFonts w:ascii="Sylfaen" w:hAnsi="Sylfaen" w:cs="Sylfaen"/>
          <w:lang w:val="ka-GE"/>
        </w:rPr>
        <w:t>ამასთან</w:t>
      </w:r>
      <w:r w:rsidR="00740FB3" w:rsidRPr="0052613C">
        <w:rPr>
          <w:lang w:val="ka-GE"/>
        </w:rPr>
        <w:t xml:space="preserve">, </w:t>
      </w:r>
      <w:r w:rsidR="00740FB3" w:rsidRPr="0052613C">
        <w:rPr>
          <w:rFonts w:ascii="Sylfaen" w:hAnsi="Sylfaen" w:cs="Sylfaen"/>
          <w:lang w:val="ka-GE"/>
        </w:rPr>
        <w:t>კოვიდ</w:t>
      </w:r>
      <w:r w:rsidRPr="0052613C">
        <w:rPr>
          <w:lang w:val="ka-GE"/>
        </w:rPr>
        <w:t xml:space="preserve">-19 </w:t>
      </w:r>
      <w:r w:rsidRPr="0052613C">
        <w:rPr>
          <w:rFonts w:ascii="Sylfaen" w:hAnsi="Sylfaen" w:cs="Sylfaen"/>
          <w:lang w:val="ka-GE"/>
        </w:rPr>
        <w:t>პანდემიის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პერიოდში</w:t>
      </w:r>
      <w:r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პერსონალი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მუშაობდა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ონლაინ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რეჟიმში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ავად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იყო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ელექტრონული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პლატფორმების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მართვისა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განახლების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ხშირად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ჭიანურდებოდა</w:t>
      </w:r>
      <w:r w:rsidRPr="0052613C">
        <w:rPr>
          <w:lang w:val="ka-GE"/>
        </w:rPr>
        <w:t xml:space="preserve">. </w:t>
      </w:r>
      <w:r w:rsidR="00740FB3" w:rsidRPr="0052613C">
        <w:rPr>
          <w:rFonts w:ascii="Sylfaen" w:hAnsi="Sylfaen" w:cs="Sylfaen"/>
          <w:lang w:val="ka-GE"/>
        </w:rPr>
        <w:t>გასათვალისწინებელია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ისიც</w:t>
      </w:r>
      <w:r w:rsidR="00740FB3" w:rsidRPr="0052613C">
        <w:rPr>
          <w:lang w:val="ka-GE"/>
        </w:rPr>
        <w:t xml:space="preserve">, </w:t>
      </w:r>
      <w:r w:rsidR="00740FB3"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დაწესებულმა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შეზღუდვებმა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მნიშვნელოვნად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შეამცირა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მოსახლეობასთან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პირდაპირი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კომუნიკაციის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შესაძლებლობები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მიუხედავად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ამისა</w:t>
      </w:r>
      <w:r w:rsidRPr="0052613C">
        <w:rPr>
          <w:lang w:val="ka-GE"/>
        </w:rPr>
        <w:t xml:space="preserve">, 2021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</w:t>
      </w:r>
      <w:r w:rsidR="00740FB3" w:rsidRPr="0052613C">
        <w:rPr>
          <w:rFonts w:ascii="Sylfaen" w:hAnsi="Sylfaen" w:cs="Sylfaen"/>
          <w:lang w:val="ka-GE"/>
        </w:rPr>
        <w:t>მა</w:t>
      </w:r>
      <w:r w:rsidRPr="0052613C">
        <w:rPr>
          <w:lang w:val="ka-GE"/>
        </w:rPr>
        <w:t xml:space="preserve"> 10%-</w:t>
      </w:r>
      <w:r w:rsidRPr="0052613C">
        <w:rPr>
          <w:rFonts w:ascii="Sylfaen" w:hAnsi="Sylfaen" w:cs="Sylfaen"/>
          <w:lang w:val="ka-GE"/>
        </w:rPr>
        <w:t>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გაზარდა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გამჭვირვალობის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ინდექსი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ტენდენცია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გაგრძელდეს</w:t>
      </w:r>
      <w:r w:rsidRPr="0052613C">
        <w:rPr>
          <w:lang w:val="ka-GE"/>
        </w:rPr>
        <w:t>.</w:t>
      </w:r>
    </w:p>
    <w:p w14:paraId="59C5ED07" w14:textId="7020D5E4" w:rsidR="00B70858" w:rsidRPr="0052613C" w:rsidRDefault="00B70858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2022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ჯანდაცვის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დაფინანსებისთვის</w:t>
      </w:r>
      <w:r w:rsidRPr="0052613C">
        <w:rPr>
          <w:lang w:val="ka-GE"/>
        </w:rPr>
        <w:t xml:space="preserve"> 240.3 </w:t>
      </w:r>
      <w:r w:rsidRPr="0052613C">
        <w:rPr>
          <w:rFonts w:ascii="Sylfaen" w:hAnsi="Sylfaen" w:cs="Sylfaen"/>
          <w:lang w:val="ka-GE"/>
        </w:rPr>
        <w:t>ათასი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ლარი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გამოყო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პირდაპირ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ფინანსურ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უწევს</w:t>
      </w:r>
      <w:r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პირებს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მრავალშვილიან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ოჯახებს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დახმარებებს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რიტუალურ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ღონისძიებებზე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სტიქიური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უბედურების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შედეგად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დაზარალებულთა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მხარდასაჭერად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ხანდაზმულების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საზღვრისპირა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სოფლებში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მცხოვრებ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ოჯახებს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არაპირდაპირი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ფინანსური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გათვალისწინებულია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სამედიცინო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მომსახურებისა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მედიკამენტებით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უზრუნველყოფის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სუბსიდიის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სახით</w:t>
      </w:r>
      <w:r w:rsidRPr="0052613C">
        <w:rPr>
          <w:lang w:val="ka-GE"/>
        </w:rPr>
        <w:t>.</w:t>
      </w:r>
    </w:p>
    <w:p w14:paraId="714CC602" w14:textId="640C7739" w:rsidR="00B70858" w:rsidRPr="0052613C" w:rsidRDefault="00B70858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სამაგიდო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დროს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მიღებულ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მონაცემებზე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დაყრდნობით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შეგვიძლია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დავასკვნათ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ჯანდაცვის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პრიორიტეტები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ცენტრალურ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ემთხვევა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ერთმანეთს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როდესაც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საქმე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ეხება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რეიტინგულ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ქულებთან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დაკავშირებულ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სოციალურ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დახმარებას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სოციალური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უფრო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მიზნობრივად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განსაზღვრისა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გაწევის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მიზნით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ყურადღება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დაუთმოს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სამიზნე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საჭიროებების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თაობაზე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ინფორმაციის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შეგროვებას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გაწეული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დახმარების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მოკლევადიანი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გრძელვადიანი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შედეგების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შეფასებას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ეს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გაამარტივებს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დაგეგმვის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სერვისს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უფრო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მიზანმიმართულს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გახდის</w:t>
      </w:r>
      <w:r w:rsidRPr="0052613C">
        <w:rPr>
          <w:lang w:val="ka-GE"/>
        </w:rPr>
        <w:t>.</w:t>
      </w:r>
    </w:p>
    <w:p w14:paraId="387B5DFE" w14:textId="192310EB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სკოლამდელი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განათლება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უფასოა</w:t>
      </w:r>
      <w:r w:rsidRPr="0052613C">
        <w:rPr>
          <w:lang w:val="ka-GE"/>
        </w:rPr>
        <w:t xml:space="preserve"> 173 </w:t>
      </w:r>
      <w:r w:rsidRPr="0052613C">
        <w:rPr>
          <w:rFonts w:ascii="Sylfaen" w:hAnsi="Sylfaen" w:cs="Sylfaen"/>
          <w:lang w:val="ka-GE"/>
        </w:rPr>
        <w:t>ბენეფიციარისთვის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ასევე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ბავშვებს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შეუძლიათ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ისარგებლონ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უფასო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განათლებით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ხელოვნებისა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მუსიკის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სფეროში</w:t>
      </w:r>
      <w:r w:rsidRPr="0052613C">
        <w:rPr>
          <w:lang w:val="ka-GE"/>
        </w:rPr>
        <w:t xml:space="preserve"> - 134 </w:t>
      </w:r>
      <w:r w:rsidRPr="0052613C">
        <w:rPr>
          <w:rFonts w:ascii="Sylfaen" w:hAnsi="Sylfaen" w:cs="Sylfaen"/>
          <w:lang w:val="ka-GE"/>
        </w:rPr>
        <w:t>ბენეფიციარი</w:t>
      </w:r>
      <w:r w:rsidRPr="0052613C">
        <w:rPr>
          <w:lang w:val="ka-GE"/>
        </w:rPr>
        <w:t xml:space="preserve">. 2023 </w:t>
      </w:r>
      <w:r w:rsidRPr="0052613C">
        <w:rPr>
          <w:rFonts w:ascii="Sylfaen" w:hAnsi="Sylfaen" w:cs="Sylfaen"/>
          <w:lang w:val="ka-GE"/>
        </w:rPr>
        <w:lastRenderedPageBreak/>
        <w:t>წლიდან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გეგმავს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შემოიღოს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აკადემიური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დასწრებისა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მატერიალური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გაჭირვების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შეფასებაზე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დაფუძნებული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სტიპენდიები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სტუდენტებისთვის</w:t>
      </w:r>
      <w:r w:rsidRPr="0052613C">
        <w:rPr>
          <w:lang w:val="ka-GE"/>
        </w:rPr>
        <w:t xml:space="preserve">. </w:t>
      </w:r>
    </w:p>
    <w:p w14:paraId="2F215592" w14:textId="0F34DFA7" w:rsidR="01167CAA" w:rsidRPr="0052613C" w:rsidRDefault="00241E86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ხანდაზმულების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დახმარება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გაიცემა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ნაღდი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ფულით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კომუნალური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გადასახადებისთვის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სუბსიდიის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სახით</w:t>
      </w:r>
      <w:r w:rsidR="01167CAA" w:rsidRPr="0052613C">
        <w:rPr>
          <w:lang w:val="ka-GE"/>
        </w:rPr>
        <w:t xml:space="preserve">. </w:t>
      </w:r>
      <w:r w:rsidR="01167CAA" w:rsidRPr="0052613C">
        <w:rPr>
          <w:rFonts w:ascii="Sylfaen" w:hAnsi="Sylfaen" w:cs="Sylfaen"/>
          <w:lang w:val="ka-GE"/>
        </w:rPr>
        <w:t>ზამთრის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პერიოდის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განმავლობაში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გათბობის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სუბსიდირება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ხდება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საქართველო</w:t>
      </w:r>
      <w:r w:rsidR="01167CAA" w:rsidRPr="0052613C">
        <w:rPr>
          <w:lang w:val="ka-GE"/>
        </w:rPr>
        <w:t>-</w:t>
      </w:r>
      <w:r w:rsidR="01167CAA" w:rsidRPr="0052613C">
        <w:rPr>
          <w:rFonts w:ascii="Sylfaen" w:hAnsi="Sylfaen" w:cs="Sylfaen"/>
          <w:lang w:val="ka-GE"/>
        </w:rPr>
        <w:t>რუსეთის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საზღვარზე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განლაგებული</w:t>
      </w:r>
      <w:r w:rsidR="01167CAA" w:rsidRPr="0052613C">
        <w:rPr>
          <w:lang w:val="ka-GE"/>
        </w:rPr>
        <w:t xml:space="preserve"> 7 </w:t>
      </w:r>
      <w:r w:rsidR="01167CAA" w:rsidRPr="0052613C">
        <w:rPr>
          <w:rFonts w:ascii="Sylfaen" w:hAnsi="Sylfaen" w:cs="Sylfaen"/>
          <w:lang w:val="ka-GE"/>
        </w:rPr>
        <w:t>სოფლის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მოსახლეობისთვის</w:t>
      </w:r>
      <w:r w:rsidR="01167CAA" w:rsidRPr="0052613C">
        <w:rPr>
          <w:lang w:val="ka-GE"/>
        </w:rPr>
        <w:t xml:space="preserve"> (291 </w:t>
      </w:r>
      <w:r w:rsidR="01167CAA" w:rsidRPr="0052613C">
        <w:rPr>
          <w:rFonts w:ascii="Sylfaen" w:hAnsi="Sylfaen" w:cs="Sylfaen"/>
          <w:lang w:val="ka-GE"/>
        </w:rPr>
        <w:t>ბენეფიციარი</w:t>
      </w:r>
      <w:r w:rsidR="01167CAA" w:rsidRPr="0052613C">
        <w:rPr>
          <w:lang w:val="ka-GE"/>
        </w:rPr>
        <w:t xml:space="preserve">). </w:t>
      </w:r>
      <w:r w:rsidR="01167CAA" w:rsidRPr="0052613C">
        <w:rPr>
          <w:rFonts w:ascii="Sylfaen" w:hAnsi="Sylfaen" w:cs="Sylfaen"/>
          <w:lang w:val="ka-GE"/>
        </w:rPr>
        <w:t>კომუნალური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გადასახადები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სუბსიდირებულია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ასევე</w:t>
      </w:r>
      <w:r w:rsidR="01167CAA" w:rsidRPr="0052613C">
        <w:rPr>
          <w:lang w:val="ka-GE"/>
        </w:rPr>
        <w:t xml:space="preserve"> </w:t>
      </w:r>
      <w:proofErr w:type="spellStart"/>
      <w:r w:rsidR="01167CAA" w:rsidRPr="0052613C">
        <w:rPr>
          <w:rFonts w:ascii="Sylfaen" w:hAnsi="Sylfaen" w:cs="Sylfaen"/>
          <w:lang w:val="ka-GE"/>
        </w:rPr>
        <w:t>შშმ</w:t>
      </w:r>
      <w:proofErr w:type="spellEnd"/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პირებისთვის</w:t>
      </w:r>
      <w:r w:rsidR="01167CAA" w:rsidRPr="0052613C">
        <w:rPr>
          <w:lang w:val="ka-GE"/>
        </w:rPr>
        <w:t xml:space="preserve"> (76 </w:t>
      </w:r>
      <w:r w:rsidR="01167CAA" w:rsidRPr="0052613C">
        <w:rPr>
          <w:rFonts w:ascii="Sylfaen" w:hAnsi="Sylfaen" w:cs="Sylfaen"/>
          <w:lang w:val="ka-GE"/>
        </w:rPr>
        <w:t>ბენეფიციარი</w:t>
      </w:r>
      <w:r w:rsidR="01167CAA" w:rsidRPr="0052613C">
        <w:rPr>
          <w:lang w:val="ka-GE"/>
        </w:rPr>
        <w:t xml:space="preserve">) </w:t>
      </w:r>
      <w:r w:rsidR="01167CAA" w:rsidRPr="0052613C">
        <w:rPr>
          <w:rFonts w:ascii="Sylfaen" w:hAnsi="Sylfaen" w:cs="Sylfaen"/>
          <w:lang w:val="ka-GE"/>
        </w:rPr>
        <w:t>და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ობლებისთვის</w:t>
      </w:r>
      <w:r w:rsidR="01167CAA" w:rsidRPr="0052613C">
        <w:rPr>
          <w:lang w:val="ka-GE"/>
        </w:rPr>
        <w:t xml:space="preserve"> (45 </w:t>
      </w:r>
      <w:r w:rsidR="01167CAA" w:rsidRPr="0052613C">
        <w:rPr>
          <w:rFonts w:ascii="Sylfaen" w:hAnsi="Sylfaen" w:cs="Sylfaen"/>
          <w:lang w:val="ka-GE"/>
        </w:rPr>
        <w:t>ბენეფიციარი</w:t>
      </w:r>
      <w:r w:rsidR="01167CAA" w:rsidRPr="0052613C">
        <w:rPr>
          <w:lang w:val="ka-GE"/>
        </w:rPr>
        <w:t xml:space="preserve">), 150-300 </w:t>
      </w:r>
      <w:r w:rsidR="01167CAA" w:rsidRPr="0052613C">
        <w:rPr>
          <w:rFonts w:ascii="Sylfaen" w:hAnsi="Sylfaen" w:cs="Sylfaen"/>
          <w:lang w:val="ka-GE"/>
        </w:rPr>
        <w:t>ლარი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ყოველთვიურად</w:t>
      </w:r>
      <w:r w:rsidR="01167CAA" w:rsidRPr="0052613C">
        <w:rPr>
          <w:lang w:val="ka-GE"/>
        </w:rPr>
        <w:t xml:space="preserve">. </w:t>
      </w:r>
    </w:p>
    <w:p w14:paraId="1D31901F" w14:textId="6FA06AAE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მუნიციპალიტეტი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აფინანსებს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დიალიზის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ონკოლოგიურ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პროგრამებს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ახდენს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ოპერაციების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თანადაფინანსებას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საჭიროების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მქონე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ყოველ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მაცხოვრებელს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შეუძლია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მიიღოს</w:t>
      </w:r>
      <w:r w:rsidRPr="0052613C">
        <w:rPr>
          <w:lang w:val="ka-GE"/>
        </w:rPr>
        <w:t xml:space="preserve"> 1500 </w:t>
      </w:r>
      <w:r w:rsidRPr="0052613C">
        <w:rPr>
          <w:rFonts w:ascii="Sylfaen" w:hAnsi="Sylfaen" w:cs="Sylfaen"/>
          <w:lang w:val="ka-GE"/>
        </w:rPr>
        <w:t>ლარი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ყოველწლიურად</w:t>
      </w:r>
      <w:r w:rsidRPr="0052613C">
        <w:rPr>
          <w:lang w:val="ka-GE"/>
        </w:rPr>
        <w:t xml:space="preserve">.      </w:t>
      </w:r>
    </w:p>
    <w:p w14:paraId="5C8C5473" w14:textId="06DA3EC1" w:rsidR="004B6371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9" w:name="_Toc109925788"/>
      <w:r w:rsidRPr="0052613C">
        <w:rPr>
          <w:rFonts w:asciiTheme="minorHAnsi" w:hAnsiTheme="minorHAnsi" w:cstheme="minorHAnsi"/>
          <w:lang w:val="ka-GE"/>
        </w:rPr>
        <w:t xml:space="preserve">3.2.3 </w:t>
      </w:r>
      <w:r w:rsidRPr="0052613C">
        <w:rPr>
          <w:rFonts w:ascii="Sylfaen" w:hAnsi="Sylfaen" w:cs="Sylfaen"/>
          <w:lang w:val="ka-GE"/>
        </w:rPr>
        <w:t>ანტი</w:t>
      </w:r>
      <w:r w:rsidRPr="0052613C">
        <w:rPr>
          <w:rFonts w:asciiTheme="minorHAnsi" w:hAnsiTheme="minorHAnsi" w:cstheme="minorHAnsi"/>
          <w:lang w:val="ka-GE"/>
        </w:rPr>
        <w:t>-</w:t>
      </w:r>
      <w:r w:rsidRPr="0052613C">
        <w:rPr>
          <w:rFonts w:ascii="Sylfaen" w:hAnsi="Sylfaen" w:cs="Sylfaen"/>
          <w:lang w:val="ka-GE"/>
        </w:rPr>
        <w:t>დისკრიმინაცია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ჩართულობა</w:t>
      </w:r>
      <w:bookmarkEnd w:id="9"/>
      <w:r w:rsidRPr="0052613C">
        <w:rPr>
          <w:rFonts w:asciiTheme="minorHAnsi" w:hAnsiTheme="minorHAnsi" w:cstheme="minorHAnsi"/>
          <w:lang w:val="ka-GE"/>
        </w:rPr>
        <w:t xml:space="preserve"> </w:t>
      </w:r>
    </w:p>
    <w:p w14:paraId="0169B737" w14:textId="623D29C9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ჩანს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კარგად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ესმის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საზოგადოების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როლი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მნიშვნელობა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ი</w:t>
      </w:r>
      <w:r w:rsidR="00740FB3" w:rsidRPr="0052613C">
        <w:rPr>
          <w:rFonts w:ascii="Sylfaen" w:hAnsi="Sylfaen" w:cs="Sylfaen"/>
          <w:lang w:val="ka-GE"/>
        </w:rPr>
        <w:t>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ცდილობ</w:t>
      </w:r>
      <w:r w:rsidR="00740FB3" w:rsidRPr="0052613C">
        <w:rPr>
          <w:rFonts w:ascii="Sylfaen" w:hAnsi="Sylfaen" w:cs="Sylfaen"/>
          <w:lang w:val="ka-GE"/>
        </w:rPr>
        <w:t>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ითანამშრომლონ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საზოგადოების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ორგანიზაციებთან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სპეციალური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მრჩევლის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დანიშვნა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ხაზს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უსვამს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საკითხის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მნიშვნელობას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ასევე</w:t>
      </w:r>
      <w:r w:rsidR="00740FB3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მიიღო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სამოქალაქო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საზოგადოების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მიერ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ინიცირებულ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რამდენიმე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პროექტში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მაგალითად</w:t>
      </w:r>
      <w:r w:rsidRPr="0052613C">
        <w:rPr>
          <w:lang w:val="ka-GE"/>
        </w:rPr>
        <w:t xml:space="preserve">,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მეშვეობით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ორგანიზაციის</w:t>
      </w:r>
      <w:r w:rsidRPr="0052613C">
        <w:rPr>
          <w:lang w:val="ka-GE"/>
        </w:rPr>
        <w:t xml:space="preserve"> “</w:t>
      </w:r>
      <w:r w:rsidRPr="0052613C">
        <w:rPr>
          <w:rFonts w:ascii="Sylfaen" w:hAnsi="Sylfaen" w:cs="Sylfaen"/>
          <w:lang w:val="ka-GE"/>
        </w:rPr>
        <w:t>საქართველოს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ქალები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მშვიდობისთვის</w:t>
      </w:r>
      <w:r w:rsidRPr="0052613C">
        <w:rPr>
          <w:lang w:val="ka-GE"/>
        </w:rPr>
        <w:t xml:space="preserve">” </w:t>
      </w:r>
      <w:r w:rsidRPr="0052613C">
        <w:rPr>
          <w:rFonts w:ascii="Sylfaen" w:hAnsi="Sylfaen" w:cs="Sylfaen"/>
          <w:lang w:val="ka-GE"/>
        </w:rPr>
        <w:t>დახმარებით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მოხდა</w:t>
      </w:r>
      <w:r w:rsidRPr="0052613C">
        <w:rPr>
          <w:lang w:val="ka-GE"/>
        </w:rPr>
        <w:t xml:space="preserve"> 24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უზრუნველყოფა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ეტლით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რომელიც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საჭიროების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შემთხვევაში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გადაეცე</w:t>
      </w:r>
      <w:r w:rsidR="00740FB3" w:rsidRPr="0052613C">
        <w:rPr>
          <w:rFonts w:ascii="Sylfaen" w:hAnsi="Sylfaen" w:cs="Sylfaen"/>
          <w:lang w:val="ka-GE"/>
        </w:rPr>
        <w:t>მა</w:t>
      </w:r>
      <w:r w:rsidR="00740FB3" w:rsidRPr="0052613C">
        <w:rPr>
          <w:lang w:val="ka-GE"/>
        </w:rPr>
        <w:t xml:space="preserve"> </w:t>
      </w:r>
      <w:r w:rsidR="00740FB3" w:rsidRPr="0052613C">
        <w:rPr>
          <w:rFonts w:ascii="Sylfaen" w:hAnsi="Sylfaen" w:cs="Sylfaen"/>
          <w:lang w:val="ka-GE"/>
        </w:rPr>
        <w:t>მომდევნო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ბენეფიციარს</w:t>
      </w:r>
      <w:r w:rsidRPr="0052613C">
        <w:rPr>
          <w:lang w:val="ka-GE"/>
        </w:rPr>
        <w:t xml:space="preserve">. </w:t>
      </w:r>
    </w:p>
    <w:p w14:paraId="5F78E93F" w14:textId="5DB46237" w:rsidR="00DB6C2A" w:rsidRPr="0052613C" w:rsidRDefault="00DB6C2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, </w:t>
      </w:r>
      <w:proofErr w:type="spellStart"/>
      <w:r w:rsidRPr="0052613C">
        <w:rPr>
          <w:rFonts w:ascii="Sylfaen" w:hAnsi="Sylfaen" w:cs="Sylfaen"/>
          <w:lang w:val="ka-GE"/>
        </w:rPr>
        <w:t>შშმ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პირების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ადგენს</w:t>
      </w:r>
      <w:r w:rsidRPr="0052613C">
        <w:rPr>
          <w:lang w:val="ka-GE"/>
        </w:rPr>
        <w:t xml:space="preserve"> </w:t>
      </w:r>
      <w:proofErr w:type="spellStart"/>
      <w:r w:rsidRPr="0052613C">
        <w:rPr>
          <w:rFonts w:ascii="Sylfaen" w:hAnsi="Sylfaen" w:cs="Sylfaen"/>
          <w:lang w:val="ka-GE"/>
        </w:rPr>
        <w:t>ანტიდისკრიმინაციის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გარკვეულ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მექანიზმებს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მაგალითად</w:t>
      </w:r>
      <w:r w:rsidRPr="0052613C">
        <w:rPr>
          <w:lang w:val="ka-GE"/>
        </w:rPr>
        <w:t xml:space="preserve">, 2021-2023 </w:t>
      </w:r>
      <w:r w:rsidRPr="0052613C">
        <w:rPr>
          <w:rFonts w:ascii="Sylfaen" w:hAnsi="Sylfaen" w:cs="Sylfaen"/>
          <w:lang w:val="ka-GE"/>
        </w:rPr>
        <w:t>წლების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გეგმა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მოითხოვს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საბჭოს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წევრის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მონაწილეობას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საკონკურსო</w:t>
      </w:r>
      <w:r w:rsidRPr="0052613C">
        <w:rPr>
          <w:lang w:val="ka-GE"/>
        </w:rPr>
        <w:t>-</w:t>
      </w:r>
      <w:proofErr w:type="spellStart"/>
      <w:r w:rsidRPr="0052613C">
        <w:rPr>
          <w:rFonts w:ascii="Sylfaen" w:hAnsi="Sylfaen" w:cs="Sylfaen"/>
          <w:lang w:val="ka-GE"/>
        </w:rPr>
        <w:t>საატესტაციო</w:t>
      </w:r>
      <w:proofErr w:type="spellEnd"/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კომისიის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მუშაობაში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ამან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თანაბარი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შექმნა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უზრუნველყოს</w:t>
      </w:r>
      <w:r w:rsidRPr="0052613C">
        <w:rPr>
          <w:lang w:val="ka-GE"/>
        </w:rPr>
        <w:t xml:space="preserve">  </w:t>
      </w:r>
      <w:r w:rsidRPr="0052613C">
        <w:rPr>
          <w:rFonts w:ascii="Sylfaen" w:hAnsi="Sylfaen" w:cs="Sylfaen"/>
          <w:lang w:val="ka-GE"/>
        </w:rPr>
        <w:t>კანდიდატებისთვის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როგორც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მამაკაცებისთვის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ასევე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ქალებისთვის</w:t>
      </w:r>
      <w:r w:rsidRPr="0052613C">
        <w:rPr>
          <w:lang w:val="ka-GE"/>
        </w:rPr>
        <w:t>.</w:t>
      </w:r>
    </w:p>
    <w:p w14:paraId="42965723" w14:textId="3728AD06" w:rsidR="01167CAA" w:rsidRPr="0052613C" w:rsidRDefault="01167CAA" w:rsidP="004E2B04">
      <w:pPr>
        <w:pStyle w:val="BodyText1"/>
        <w:rPr>
          <w:shd w:val="clear" w:color="auto" w:fill="FFFFFF"/>
          <w:lang w:val="ka-GE"/>
        </w:rPr>
      </w:pPr>
      <w:r w:rsidRPr="0052613C">
        <w:rPr>
          <w:rFonts w:ascii="Sylfaen" w:hAnsi="Sylfaen" w:cs="Sylfaen"/>
          <w:lang w:val="ka-GE"/>
        </w:rPr>
        <w:t>მუნიციპალიტეტმა</w:t>
      </w:r>
      <w:r w:rsidRPr="0052613C">
        <w:rPr>
          <w:lang w:val="ka-GE"/>
        </w:rPr>
        <w:t xml:space="preserve"> 2021 </w:t>
      </w:r>
      <w:r w:rsidRPr="0052613C">
        <w:rPr>
          <w:rFonts w:ascii="Sylfaen" w:hAnsi="Sylfaen" w:cs="Sylfaen"/>
          <w:lang w:val="ka-GE"/>
        </w:rPr>
        <w:t>წელს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წამოიწყო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მონაწილეობითი</w:t>
      </w:r>
      <w:r w:rsidRPr="0052613C">
        <w:rPr>
          <w:lang w:val="ka-GE"/>
        </w:rPr>
        <w:t xml:space="preserve"> </w:t>
      </w:r>
      <w:proofErr w:type="spellStart"/>
      <w:r w:rsidR="00DB6C2A" w:rsidRPr="0052613C">
        <w:rPr>
          <w:rFonts w:ascii="Sylfaen" w:hAnsi="Sylfaen" w:cs="Sylfaen"/>
          <w:lang w:val="ka-GE"/>
        </w:rPr>
        <w:t>ბიუჯეტირების</w:t>
      </w:r>
      <w:proofErr w:type="spellEnd"/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პროგრამა</w:t>
      </w:r>
      <w:r w:rsidR="00DB6C2A" w:rsidRPr="0052613C">
        <w:rPr>
          <w:lang w:val="ka-GE"/>
        </w:rPr>
        <w:t xml:space="preserve">. </w:t>
      </w:r>
      <w:r w:rsidR="00DB6C2A" w:rsidRPr="0052613C">
        <w:rPr>
          <w:rFonts w:ascii="Sylfaen" w:hAnsi="Sylfaen" w:cs="Sylfaen"/>
          <w:lang w:val="ka-GE"/>
        </w:rPr>
        <w:t>პროექტი</w:t>
      </w:r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დაფინანსდა</w:t>
      </w:r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გერმანიის</w:t>
      </w:r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საერთაშორისო</w:t>
      </w:r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თანამშრომლობის</w:t>
      </w:r>
      <w:r w:rsidR="00DB6C2A" w:rsidRPr="0052613C">
        <w:rPr>
          <w:lang w:val="ka-GE"/>
        </w:rPr>
        <w:t xml:space="preserve"> </w:t>
      </w:r>
      <w:r w:rsidR="00DB6C2A" w:rsidRPr="0052613C">
        <w:rPr>
          <w:rFonts w:ascii="Sylfaen" w:hAnsi="Sylfaen" w:cs="Sylfaen"/>
          <w:lang w:val="ka-GE"/>
        </w:rPr>
        <w:t>ორგანიზაციის</w:t>
      </w:r>
      <w:r w:rsidR="00DB6C2A" w:rsidRPr="0052613C">
        <w:rPr>
          <w:lang w:val="ka-GE"/>
        </w:rPr>
        <w:t xml:space="preserve"> </w:t>
      </w:r>
      <w:r w:rsidR="00DB6C2A" w:rsidRPr="0052613C">
        <w:rPr>
          <w:shd w:val="clear" w:color="auto" w:fill="FFFFFF"/>
          <w:lang w:val="ka-GE"/>
        </w:rPr>
        <w:t xml:space="preserve">(GIZ)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მიერ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გერმანიის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ეკონომიკური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თანამშრომლობის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და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განვითარების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ფედერალური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სამინისტროს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სახსრებით</w:t>
      </w:r>
      <w:r w:rsidR="00DB6C2A" w:rsidRPr="0052613C">
        <w:rPr>
          <w:shd w:val="clear" w:color="auto" w:fill="FFFFFF"/>
          <w:lang w:val="ka-GE"/>
        </w:rPr>
        <w:t xml:space="preserve">.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პროექტის</w:t>
      </w:r>
      <w:r w:rsidR="00DB6C2A" w:rsidRPr="0052613C">
        <w:rPr>
          <w:shd w:val="clear" w:color="auto" w:fill="FFFFFF"/>
          <w:lang w:val="ka-GE"/>
        </w:rPr>
        <w:t xml:space="preserve"> </w:t>
      </w:r>
      <w:r w:rsidR="00DB6C2A" w:rsidRPr="0052613C">
        <w:rPr>
          <w:rFonts w:ascii="Sylfaen" w:hAnsi="Sylfaen" w:cs="Sylfaen"/>
          <w:shd w:val="clear" w:color="auto" w:fill="FFFFFF"/>
          <w:lang w:val="ka-GE"/>
        </w:rPr>
        <w:t>მიზანია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გააძლიეროს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ანგარიშვალდებულება</w:t>
      </w:r>
      <w:r w:rsidR="008B5851" w:rsidRPr="0052613C">
        <w:rPr>
          <w:shd w:val="clear" w:color="auto" w:fill="FFFFFF"/>
          <w:lang w:val="ka-GE"/>
        </w:rPr>
        <w:t xml:space="preserve">,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გამჭვირვალობა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და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აამაღლოს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ნდობა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ადგილობრივი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გადაწყვეტილების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მიღების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პროცესში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მოქალაქეთა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მონაწილეობის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გაზრდით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და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526D0D" w:rsidRPr="0052613C">
        <w:rPr>
          <w:rFonts w:ascii="Sylfaen" w:hAnsi="Sylfaen" w:cs="Sylfaen"/>
          <w:shd w:val="clear" w:color="auto" w:fill="FFFFFF"/>
          <w:lang w:val="ka-GE"/>
        </w:rPr>
        <w:t>გასაჩივრების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ეფექტური</w:t>
      </w:r>
      <w:r w:rsidR="008B5851" w:rsidRPr="0052613C">
        <w:rPr>
          <w:shd w:val="clear" w:color="auto" w:fill="FFFFFF"/>
          <w:lang w:val="ka-GE"/>
        </w:rPr>
        <w:t xml:space="preserve"> </w:t>
      </w:r>
      <w:r w:rsidR="008B5851" w:rsidRPr="0052613C">
        <w:rPr>
          <w:rFonts w:ascii="Sylfaen" w:hAnsi="Sylfaen" w:cs="Sylfaen"/>
          <w:shd w:val="clear" w:color="auto" w:fill="FFFFFF"/>
          <w:lang w:val="ka-GE"/>
        </w:rPr>
        <w:t>მექანიზმები</w:t>
      </w:r>
      <w:r w:rsidR="00526D0D" w:rsidRPr="0052613C">
        <w:rPr>
          <w:rFonts w:ascii="Sylfaen" w:hAnsi="Sylfaen" w:cs="Sylfaen"/>
          <w:shd w:val="clear" w:color="auto" w:fill="FFFFFF"/>
          <w:lang w:val="ka-GE"/>
        </w:rPr>
        <w:t>ს</w:t>
      </w:r>
      <w:r w:rsidR="00526D0D" w:rsidRPr="0052613C">
        <w:rPr>
          <w:shd w:val="clear" w:color="auto" w:fill="FFFFFF"/>
          <w:lang w:val="ka-GE"/>
        </w:rPr>
        <w:t xml:space="preserve"> </w:t>
      </w:r>
      <w:r w:rsidR="00526D0D" w:rsidRPr="0052613C">
        <w:rPr>
          <w:rFonts w:ascii="Sylfaen" w:hAnsi="Sylfaen" w:cs="Sylfaen"/>
          <w:shd w:val="clear" w:color="auto" w:fill="FFFFFF"/>
          <w:lang w:val="ka-GE"/>
        </w:rPr>
        <w:t>დანერგვით</w:t>
      </w:r>
      <w:r w:rsidR="00DB6C2A" w:rsidRPr="0052613C">
        <w:rPr>
          <w:rStyle w:val="FootnoteReference"/>
          <w:lang w:val="ka-GE"/>
        </w:rPr>
        <w:footnoteReference w:id="12"/>
      </w:r>
      <w:r w:rsidR="00DB6C2A" w:rsidRPr="0052613C">
        <w:rPr>
          <w:lang w:val="ka-GE"/>
        </w:rPr>
        <w:t>.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პროექტის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ფარგლებში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მომზადდა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მოქალაქეთა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ინიციატივების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ელექტრონული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ფორმა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და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შეიქმნა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სპეციალური</w:t>
      </w:r>
      <w:r w:rsidR="00526D0D" w:rsidRPr="0052613C">
        <w:rPr>
          <w:lang w:val="ka-GE"/>
        </w:rPr>
        <w:t xml:space="preserve"> </w:t>
      </w:r>
      <w:proofErr w:type="spellStart"/>
      <w:r w:rsidR="00526D0D" w:rsidRPr="0052613C">
        <w:rPr>
          <w:rFonts w:ascii="Sylfaen" w:hAnsi="Sylfaen" w:cs="Sylfaen"/>
          <w:lang w:val="ka-GE"/>
        </w:rPr>
        <w:t>ფეისბუქ</w:t>
      </w:r>
      <w:proofErr w:type="spellEnd"/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გვერდი</w:t>
      </w:r>
      <w:r w:rsidR="00526D0D" w:rsidRPr="0052613C">
        <w:rPr>
          <w:rStyle w:val="FootnoteReference"/>
          <w:lang w:val="ka-GE"/>
        </w:rPr>
        <w:footnoteReference w:id="13"/>
      </w:r>
      <w:r w:rsidR="00526D0D" w:rsidRPr="0052613C">
        <w:rPr>
          <w:lang w:val="ka-GE"/>
        </w:rPr>
        <w:t>.</w:t>
      </w:r>
      <w:r w:rsidR="00214CFC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მუნიციპა</w:t>
      </w:r>
      <w:r w:rsidR="00214CFC" w:rsidRPr="0052613C">
        <w:rPr>
          <w:rFonts w:ascii="Sylfaen" w:hAnsi="Sylfaen" w:cs="Sylfaen"/>
          <w:lang w:val="ka-GE"/>
        </w:rPr>
        <w:t>ლიტე</w:t>
      </w:r>
      <w:r w:rsidR="00526D0D" w:rsidRPr="0052613C">
        <w:rPr>
          <w:rFonts w:ascii="Sylfaen" w:hAnsi="Sylfaen" w:cs="Sylfaen"/>
          <w:lang w:val="ka-GE"/>
        </w:rPr>
        <w:t>ტმა</w:t>
      </w:r>
      <w:r w:rsidRPr="0052613C">
        <w:rPr>
          <w:lang w:val="ka-GE"/>
        </w:rPr>
        <w:t xml:space="preserve"> 100</w:t>
      </w:r>
      <w:r w:rsidR="00526D0D" w:rsidRPr="0052613C">
        <w:rPr>
          <w:lang w:val="ka-GE"/>
        </w:rPr>
        <w:t>.</w:t>
      </w:r>
      <w:r w:rsidRPr="0052613C">
        <w:rPr>
          <w:lang w:val="ka-GE"/>
        </w:rPr>
        <w:t xml:space="preserve">000 </w:t>
      </w:r>
      <w:r w:rsidRPr="0052613C">
        <w:rPr>
          <w:rFonts w:ascii="Sylfaen" w:hAnsi="Sylfaen" w:cs="Sylfaen"/>
          <w:lang w:val="ka-GE"/>
        </w:rPr>
        <w:t>ლარი</w:t>
      </w:r>
      <w:r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გამოყო</w:t>
      </w:r>
      <w:r w:rsidR="00526D0D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ინიციატივების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დასაფინანსებლად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და</w:t>
      </w:r>
      <w:r w:rsidR="00526D0D" w:rsidRPr="0052613C">
        <w:rPr>
          <w:lang w:val="ka-GE"/>
        </w:rPr>
        <w:t xml:space="preserve"> 2021 </w:t>
      </w:r>
      <w:r w:rsidR="00526D0D" w:rsidRPr="0052613C">
        <w:rPr>
          <w:rFonts w:ascii="Sylfaen" w:hAnsi="Sylfaen" w:cs="Sylfaen"/>
          <w:lang w:val="ka-GE"/>
        </w:rPr>
        <w:t>წლის</w:t>
      </w:r>
      <w:r w:rsidR="00526D0D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ივლისში</w:t>
      </w:r>
      <w:r w:rsidRPr="0052613C">
        <w:rPr>
          <w:lang w:val="ka-GE"/>
        </w:rPr>
        <w:t xml:space="preserve"> 7 </w:t>
      </w:r>
      <w:r w:rsidRPr="0052613C">
        <w:rPr>
          <w:rFonts w:ascii="Sylfaen" w:hAnsi="Sylfaen" w:cs="Sylfaen"/>
          <w:lang w:val="ka-GE"/>
        </w:rPr>
        <w:t>წევრისაგან</w:t>
      </w:r>
      <w:r w:rsidRPr="0052613C">
        <w:rPr>
          <w:lang w:val="ka-GE"/>
        </w:rPr>
        <w:t xml:space="preserve"> </w:t>
      </w:r>
      <w:r w:rsidR="00526D0D" w:rsidRPr="0052613C">
        <w:rPr>
          <w:lang w:val="ka-GE"/>
        </w:rPr>
        <w:t>(</w:t>
      </w:r>
      <w:r w:rsidR="00526D0D" w:rsidRPr="0052613C">
        <w:rPr>
          <w:rFonts w:ascii="Sylfaen" w:hAnsi="Sylfaen" w:cs="Sylfaen"/>
          <w:lang w:val="ka-GE"/>
        </w:rPr>
        <w:t>მუნიციპალური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მოხელეები</w:t>
      </w:r>
      <w:r w:rsidR="00526D0D" w:rsidRPr="0052613C">
        <w:rPr>
          <w:lang w:val="ka-GE"/>
        </w:rPr>
        <w:t xml:space="preserve">) </w:t>
      </w:r>
      <w:r w:rsidRPr="0052613C">
        <w:rPr>
          <w:rFonts w:ascii="Sylfaen" w:hAnsi="Sylfaen" w:cs="Sylfaen"/>
          <w:lang w:val="ka-GE"/>
        </w:rPr>
        <w:t>შემდგარ</w:t>
      </w:r>
      <w:r w:rsidR="00526D0D" w:rsidRPr="0052613C">
        <w:rPr>
          <w:rFonts w:ascii="Sylfaen" w:hAnsi="Sylfaen" w:cs="Sylfaen"/>
          <w:lang w:val="ka-GE"/>
        </w:rPr>
        <w:t>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საკონკურსო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კომისია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შექმნა</w:t>
      </w:r>
      <w:r w:rsidR="00526D0D" w:rsidRPr="0052613C">
        <w:rPr>
          <w:rStyle w:val="FootnoteReference"/>
          <w:lang w:val="ka-GE" w:eastAsia="en-GB"/>
        </w:rPr>
        <w:footnoteReference w:id="14"/>
      </w:r>
      <w:r w:rsidR="00526D0D" w:rsidRPr="0052613C">
        <w:rPr>
          <w:lang w:val="ka-GE"/>
        </w:rPr>
        <w:t xml:space="preserve">. </w:t>
      </w:r>
      <w:r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კომისიამ</w:t>
      </w:r>
      <w:r w:rsidR="00214CFC" w:rsidRPr="0052613C">
        <w:rPr>
          <w:lang w:val="ka-GE"/>
        </w:rPr>
        <w:t xml:space="preserve"> </w:t>
      </w:r>
      <w:r w:rsidR="00526D0D" w:rsidRPr="0052613C">
        <w:rPr>
          <w:lang w:val="ka-GE"/>
        </w:rPr>
        <w:t xml:space="preserve">7 </w:t>
      </w:r>
      <w:r w:rsidR="00526D0D" w:rsidRPr="0052613C">
        <w:rPr>
          <w:rFonts w:ascii="Sylfaen" w:hAnsi="Sylfaen" w:cs="Sylfaen"/>
          <w:lang w:val="ka-GE"/>
        </w:rPr>
        <w:t>გამარჯვებული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პროექტი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შეირჩა</w:t>
      </w:r>
      <w:r w:rsidR="00526D0D" w:rsidRPr="0052613C">
        <w:rPr>
          <w:lang w:val="ka-GE"/>
        </w:rPr>
        <w:t xml:space="preserve"> 37 </w:t>
      </w:r>
      <w:r w:rsidR="00526D0D" w:rsidRPr="0052613C">
        <w:rPr>
          <w:rFonts w:ascii="Sylfaen" w:hAnsi="Sylfaen" w:cs="Sylfaen"/>
          <w:lang w:val="ka-GE"/>
        </w:rPr>
        <w:t>წინადადებიდან</w:t>
      </w:r>
      <w:r w:rsidR="00526D0D" w:rsidRPr="0052613C">
        <w:rPr>
          <w:lang w:val="ka-GE"/>
        </w:rPr>
        <w:t xml:space="preserve">. </w:t>
      </w:r>
      <w:r w:rsidR="00526D0D" w:rsidRPr="0052613C">
        <w:rPr>
          <w:rFonts w:ascii="Sylfaen" w:hAnsi="Sylfaen" w:cs="Sylfaen"/>
          <w:lang w:val="ka-GE"/>
        </w:rPr>
        <w:t>ამჟამად</w:t>
      </w:r>
      <w:r w:rsidR="00526D0D" w:rsidRPr="0052613C">
        <w:rPr>
          <w:lang w:val="ka-GE"/>
        </w:rPr>
        <w:t xml:space="preserve">, </w:t>
      </w:r>
      <w:r w:rsidR="00526D0D" w:rsidRPr="0052613C">
        <w:rPr>
          <w:rFonts w:ascii="Sylfaen" w:hAnsi="Sylfaen" w:cs="Sylfaen"/>
          <w:lang w:val="ka-GE"/>
        </w:rPr>
        <w:t>ვე</w:t>
      </w:r>
      <w:r w:rsidR="004F093B" w:rsidRPr="0052613C">
        <w:rPr>
          <w:rFonts w:ascii="Sylfaen" w:hAnsi="Sylfaen" w:cs="Sylfaen"/>
          <w:lang w:val="ka-GE"/>
        </w:rPr>
        <w:t>ბ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აპლიკაცია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არ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მუშაობს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და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არც</w:t>
      </w:r>
      <w:r w:rsidR="00526D0D" w:rsidRPr="0052613C">
        <w:rPr>
          <w:lang w:val="ka-GE"/>
        </w:rPr>
        <w:t xml:space="preserve"> </w:t>
      </w:r>
      <w:proofErr w:type="spellStart"/>
      <w:r w:rsidR="00526D0D" w:rsidRPr="0052613C">
        <w:rPr>
          <w:rFonts w:ascii="Sylfaen" w:hAnsi="Sylfaen" w:cs="Sylfaen"/>
          <w:lang w:val="ka-GE"/>
        </w:rPr>
        <w:t>ფეისბუქ</w:t>
      </w:r>
      <w:proofErr w:type="spellEnd"/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გვერდი</w:t>
      </w:r>
      <w:r w:rsidR="00526D0D" w:rsidRPr="0052613C">
        <w:rPr>
          <w:lang w:val="ka-GE"/>
        </w:rPr>
        <w:t xml:space="preserve"> </w:t>
      </w:r>
      <w:r w:rsidR="00526D0D" w:rsidRPr="0052613C">
        <w:rPr>
          <w:rFonts w:ascii="Sylfaen" w:hAnsi="Sylfaen" w:cs="Sylfaen"/>
          <w:lang w:val="ka-GE"/>
        </w:rPr>
        <w:t>განახლებულა</w:t>
      </w:r>
      <w:r w:rsidR="00526D0D" w:rsidRPr="0052613C">
        <w:rPr>
          <w:lang w:val="ka-GE"/>
        </w:rPr>
        <w:t xml:space="preserve"> </w:t>
      </w:r>
      <w:r w:rsidR="00214CFC" w:rsidRPr="0052613C">
        <w:rPr>
          <w:lang w:val="ka-GE"/>
        </w:rPr>
        <w:t xml:space="preserve">2021 </w:t>
      </w:r>
      <w:r w:rsidR="00214CFC" w:rsidRPr="0052613C">
        <w:rPr>
          <w:rFonts w:ascii="Sylfaen" w:hAnsi="Sylfaen" w:cs="Sylfaen"/>
          <w:lang w:val="ka-GE"/>
        </w:rPr>
        <w:t>წლის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ნოემბრის</w:t>
      </w:r>
      <w:r w:rsidR="00214CFC" w:rsidRPr="0052613C">
        <w:rPr>
          <w:lang w:val="ka-GE"/>
        </w:rPr>
        <w:t xml:space="preserve"> (</w:t>
      </w:r>
      <w:r w:rsidR="00214CFC" w:rsidRPr="0052613C">
        <w:rPr>
          <w:rFonts w:ascii="Sylfaen" w:hAnsi="Sylfaen" w:cs="Sylfaen"/>
          <w:lang w:val="ka-GE"/>
        </w:rPr>
        <w:t>კონკურსის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დასრულების</w:t>
      </w:r>
      <w:r w:rsidR="00214CFC" w:rsidRPr="0052613C">
        <w:rPr>
          <w:lang w:val="ka-GE"/>
        </w:rPr>
        <w:t xml:space="preserve">) </w:t>
      </w:r>
      <w:r w:rsidR="00214CFC" w:rsidRPr="0052613C">
        <w:rPr>
          <w:rFonts w:ascii="Sylfaen" w:hAnsi="Sylfaen" w:cs="Sylfaen"/>
          <w:lang w:val="ka-GE"/>
        </w:rPr>
        <w:t>შემდგომ</w:t>
      </w:r>
      <w:r w:rsidR="00214CFC" w:rsidRPr="0052613C">
        <w:rPr>
          <w:lang w:val="ka-GE"/>
        </w:rPr>
        <w:t xml:space="preserve">. </w:t>
      </w:r>
    </w:p>
    <w:p w14:paraId="44807C59" w14:textId="080F2C92" w:rsidR="002E6DFE" w:rsidRPr="0052613C" w:rsidRDefault="01167CAA" w:rsidP="004E2B04">
      <w:pPr>
        <w:pStyle w:val="Heading2"/>
        <w:spacing w:after="160" w:line="240" w:lineRule="auto"/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</w:pPr>
      <w:bookmarkStart w:id="10" w:name="_Toc109925789"/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3.2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ონის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გამოწვევები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და</w:t>
      </w:r>
      <w:r w:rsidRPr="0052613C">
        <w:rPr>
          <w:rFonts w:asciiTheme="minorHAnsi" w:hAnsiTheme="minorHAnsi" w:cstheme="minorHAnsi"/>
          <w:color w:val="4472C4" w:themeColor="accent1"/>
          <w:sz w:val="24"/>
          <w:szCs w:val="24"/>
          <w:lang w:val="ka-GE"/>
        </w:rPr>
        <w:t xml:space="preserve"> </w:t>
      </w:r>
      <w:r w:rsidRPr="0052613C">
        <w:rPr>
          <w:rFonts w:ascii="Sylfaen" w:hAnsi="Sylfaen" w:cs="Sylfaen"/>
          <w:color w:val="4472C4" w:themeColor="accent1"/>
          <w:sz w:val="24"/>
          <w:szCs w:val="24"/>
          <w:lang w:val="ka-GE"/>
        </w:rPr>
        <w:t>საჭიროებები</w:t>
      </w:r>
      <w:bookmarkEnd w:id="10"/>
    </w:p>
    <w:p w14:paraId="5E545339" w14:textId="3CE6F86D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ქვემოთ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ჩამოთვლილი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პრობლემები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გამოწვეულია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ხელისუფლების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არასაკმარისი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ცოდნით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შესახებ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არასაკმარისი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დაიცვან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ისინი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ჩამონათვალს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საფუძვლად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დაედო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შეფასების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მსვლელობაში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ჩატარებული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ფოკუს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დისკუსიის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დასკვნები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და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სამაგიდო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კვლევის</w:t>
      </w:r>
      <w:r w:rsidR="00214CFC" w:rsidRPr="0052613C">
        <w:rPr>
          <w:lang w:val="ka-GE"/>
        </w:rPr>
        <w:t xml:space="preserve"> </w:t>
      </w:r>
      <w:r w:rsidR="00214CFC" w:rsidRPr="0052613C">
        <w:rPr>
          <w:rFonts w:ascii="Sylfaen" w:hAnsi="Sylfaen" w:cs="Sylfaen"/>
          <w:lang w:val="ka-GE"/>
        </w:rPr>
        <w:t>შედეგები</w:t>
      </w:r>
      <w:r w:rsidR="00214CFC" w:rsidRPr="0052613C">
        <w:rPr>
          <w:lang w:val="ka-GE"/>
        </w:rPr>
        <w:t>.</w:t>
      </w:r>
    </w:p>
    <w:p w14:paraId="17C6E63A" w14:textId="2AEFBF90" w:rsidR="004E0706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11" w:name="_Toc109925790"/>
      <w:r w:rsidRPr="0052613C">
        <w:rPr>
          <w:rFonts w:asciiTheme="minorHAnsi" w:hAnsiTheme="minorHAnsi" w:cstheme="minorHAnsi"/>
          <w:lang w:val="ka-GE"/>
        </w:rPr>
        <w:t xml:space="preserve">3.2.1 </w:t>
      </w:r>
      <w:r w:rsidRPr="0052613C">
        <w:rPr>
          <w:rFonts w:ascii="Sylfaen" w:hAnsi="Sylfaen" w:cs="Sylfaen"/>
          <w:lang w:val="ka-GE"/>
        </w:rPr>
        <w:t>გამოწვევები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ჯგუფური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კუთხით</w:t>
      </w:r>
      <w:bookmarkEnd w:id="11"/>
      <w:r w:rsidRPr="0052613C">
        <w:rPr>
          <w:rFonts w:asciiTheme="minorHAnsi" w:hAnsiTheme="minorHAnsi" w:cstheme="minorHAnsi"/>
          <w:lang w:val="ka-GE"/>
        </w:rPr>
        <w:t xml:space="preserve"> </w:t>
      </w:r>
    </w:p>
    <w:p w14:paraId="33EBD7E1" w14:textId="1C3D6799" w:rsidR="01167CAA" w:rsidRPr="0052613C" w:rsidRDefault="01167CAA" w:rsidP="004E2B04">
      <w:pPr>
        <w:pStyle w:val="BodyText1"/>
        <w:rPr>
          <w:rFonts w:eastAsia="MS Mincho"/>
          <w:lang w:val="ka-GE"/>
        </w:rPr>
      </w:pPr>
      <w:r w:rsidRPr="0052613C">
        <w:rPr>
          <w:rFonts w:ascii="Sylfaen" w:eastAsia="MS Mincho" w:hAnsi="Sylfaen" w:cs="Sylfaen"/>
          <w:lang w:val="ka-GE"/>
        </w:rPr>
        <w:t>ონ</w:t>
      </w:r>
      <w:r w:rsidR="00FF4D25" w:rsidRPr="0052613C">
        <w:rPr>
          <w:rFonts w:ascii="Sylfaen" w:eastAsia="MS Mincho" w:hAnsi="Sylfaen" w:cs="Sylfaen"/>
          <w:lang w:val="ka-GE"/>
        </w:rPr>
        <w:t>ის</w:t>
      </w:r>
      <w:r w:rsidR="00FF4D25" w:rsidRPr="0052613C">
        <w:rPr>
          <w:rFonts w:eastAsia="MS Mincho"/>
          <w:lang w:val="ka-GE"/>
        </w:rPr>
        <w:t xml:space="preserve"> </w:t>
      </w:r>
      <w:r w:rsidR="00FF4D25" w:rsidRPr="0052613C">
        <w:rPr>
          <w:rFonts w:ascii="Sylfaen" w:eastAsia="MS Mincho" w:hAnsi="Sylfaen" w:cs="Sylfaen"/>
          <w:lang w:val="ka-GE"/>
        </w:rPr>
        <w:t>მუნიციპალიტეტის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ძირითადი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გამოწვევები</w:t>
      </w:r>
      <w:r w:rsidR="00214CFC" w:rsidRPr="0052613C">
        <w:rPr>
          <w:rFonts w:eastAsia="MS Mincho"/>
          <w:lang w:val="ka-GE"/>
        </w:rPr>
        <w:t xml:space="preserve"> </w:t>
      </w:r>
      <w:r w:rsidR="00214CFC" w:rsidRPr="0052613C">
        <w:rPr>
          <w:rFonts w:ascii="Sylfaen" w:eastAsia="MS Mincho" w:hAnsi="Sylfaen" w:cs="Sylfaen"/>
          <w:lang w:val="ka-GE"/>
        </w:rPr>
        <w:t>ჯგუფური</w:t>
      </w:r>
      <w:r w:rsidR="00214CFC" w:rsidRPr="0052613C">
        <w:rPr>
          <w:rFonts w:eastAsia="MS Mincho"/>
          <w:lang w:val="ka-GE"/>
        </w:rPr>
        <w:t xml:space="preserve"> </w:t>
      </w:r>
      <w:r w:rsidR="00214CFC" w:rsidRPr="0052613C">
        <w:rPr>
          <w:rFonts w:ascii="Sylfaen" w:eastAsia="MS Mincho" w:hAnsi="Sylfaen" w:cs="Sylfaen"/>
          <w:lang w:val="ka-GE"/>
        </w:rPr>
        <w:t>უფლებების</w:t>
      </w:r>
      <w:r w:rsidR="00214CFC" w:rsidRPr="0052613C">
        <w:rPr>
          <w:rFonts w:eastAsia="MS Mincho"/>
          <w:lang w:val="ka-GE"/>
        </w:rPr>
        <w:t xml:space="preserve"> </w:t>
      </w:r>
      <w:r w:rsidR="00FF4D25" w:rsidRPr="0052613C">
        <w:rPr>
          <w:rFonts w:ascii="Sylfaen" w:eastAsia="MS Mincho" w:hAnsi="Sylfaen" w:cs="Sylfaen"/>
          <w:lang w:val="ka-GE"/>
        </w:rPr>
        <w:t>დაცვისთვის</w:t>
      </w:r>
      <w:r w:rsidR="00FF4D25" w:rsidRPr="0052613C">
        <w:rPr>
          <w:rFonts w:eastAsia="MS Mincho"/>
          <w:lang w:val="ka-GE"/>
        </w:rPr>
        <w:t xml:space="preserve">, </w:t>
      </w:r>
      <w:r w:rsidRPr="0052613C">
        <w:rPr>
          <w:rFonts w:ascii="Sylfaen" w:eastAsia="MS Mincho" w:hAnsi="Sylfaen" w:cs="Sylfaen"/>
          <w:lang w:val="ka-GE"/>
        </w:rPr>
        <w:t>მათ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შორის</w:t>
      </w:r>
      <w:r w:rsidR="00214CFC" w:rsidRPr="0052613C">
        <w:rPr>
          <w:rFonts w:eastAsia="MS Mincho"/>
          <w:lang w:val="ka-GE"/>
        </w:rPr>
        <w:t xml:space="preserve">, </w:t>
      </w:r>
      <w:proofErr w:type="spellStart"/>
      <w:r w:rsidRPr="0052613C">
        <w:rPr>
          <w:rFonts w:ascii="Sylfaen" w:eastAsia="MS Mincho" w:hAnsi="Sylfaen" w:cs="Sylfaen"/>
          <w:lang w:val="ka-GE"/>
        </w:rPr>
        <w:t>ანტიდისკრიმინაციის</w:t>
      </w:r>
      <w:proofErr w:type="spellEnd"/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და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მონაწილეობის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კუთხით</w:t>
      </w:r>
      <w:r w:rsidRPr="0052613C">
        <w:rPr>
          <w:rFonts w:eastAsia="MS Mincho"/>
          <w:lang w:val="ka-GE"/>
        </w:rPr>
        <w:t xml:space="preserve">, </w:t>
      </w:r>
      <w:r w:rsidRPr="0052613C">
        <w:rPr>
          <w:rFonts w:ascii="Sylfaen" w:eastAsia="MS Mincho" w:hAnsi="Sylfaen" w:cs="Sylfaen"/>
          <w:lang w:val="ka-GE"/>
        </w:rPr>
        <w:t>შეიძლება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დაჯგუფდეს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სამ</w:t>
      </w:r>
      <w:r w:rsidRPr="0052613C">
        <w:rPr>
          <w:rFonts w:eastAsia="MS Mincho"/>
          <w:lang w:val="ka-GE"/>
        </w:rPr>
        <w:t xml:space="preserve"> </w:t>
      </w:r>
      <w:r w:rsidRPr="0052613C">
        <w:rPr>
          <w:rFonts w:ascii="Sylfaen" w:eastAsia="MS Mincho" w:hAnsi="Sylfaen" w:cs="Sylfaen"/>
          <w:lang w:val="ka-GE"/>
        </w:rPr>
        <w:t>ბლოკად</w:t>
      </w:r>
      <w:r w:rsidRPr="0052613C">
        <w:rPr>
          <w:rFonts w:eastAsia="MS Mincho"/>
          <w:lang w:val="ka-GE"/>
        </w:rPr>
        <w:t>:</w:t>
      </w:r>
    </w:p>
    <w:p w14:paraId="6C23AF61" w14:textId="67EC7789" w:rsidR="01167CAA" w:rsidRPr="0052613C" w:rsidRDefault="00FF4D25" w:rsidP="00C865E9">
      <w:pPr>
        <w:pStyle w:val="BodyText1"/>
        <w:numPr>
          <w:ilvl w:val="0"/>
          <w:numId w:val="26"/>
        </w:numPr>
        <w:rPr>
          <w:rFonts w:eastAsiaTheme="minorEastAsia"/>
          <w:lang w:val="ka-GE" w:eastAsia="de-DE"/>
        </w:rPr>
      </w:pPr>
      <w:r w:rsidRPr="0052613C">
        <w:rPr>
          <w:rFonts w:ascii="Sylfaen" w:eastAsia="MS Mincho" w:hAnsi="Sylfaen" w:cs="Sylfaen"/>
          <w:lang w:val="ka-GE" w:eastAsia="de-DE"/>
        </w:rPr>
        <w:lastRenderedPageBreak/>
        <w:t>მოსახლეობისთვის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მომსახურების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ხელმისაწვდომობა</w:t>
      </w:r>
      <w:r w:rsidR="01167CAA" w:rsidRPr="0052613C">
        <w:rPr>
          <w:rFonts w:eastAsia="MS Mincho"/>
          <w:lang w:val="ka-GE" w:eastAsia="de-DE"/>
        </w:rPr>
        <w:t xml:space="preserve">. </w:t>
      </w:r>
      <w:r w:rsidR="01167CAA" w:rsidRPr="0052613C">
        <w:rPr>
          <w:rFonts w:ascii="Sylfaen" w:eastAsia="MS Mincho" w:hAnsi="Sylfaen" w:cs="Sylfaen"/>
          <w:lang w:val="ka-GE" w:eastAsia="de-DE"/>
        </w:rPr>
        <w:t>აქ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შედის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მუნიციპალიტეტთან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კომუნიკაციის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ელექტრონულ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საშუალებებთან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დაკავშირებული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პრობლემები</w:t>
      </w:r>
      <w:r w:rsidR="01167CAA" w:rsidRPr="0052613C">
        <w:rPr>
          <w:rFonts w:eastAsia="MS Mincho"/>
          <w:lang w:val="ka-GE" w:eastAsia="de-DE"/>
        </w:rPr>
        <w:t xml:space="preserve">, </w:t>
      </w:r>
      <w:r w:rsidR="01167CAA" w:rsidRPr="0052613C">
        <w:rPr>
          <w:rFonts w:ascii="Sylfaen" w:eastAsia="MS Mincho" w:hAnsi="Sylfaen" w:cs="Sylfaen"/>
          <w:lang w:val="ka-GE" w:eastAsia="de-DE"/>
        </w:rPr>
        <w:t>სამიზნე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ჯგუფების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დაბალი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ციფრული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უნარები</w:t>
      </w:r>
      <w:r w:rsidR="01167CAA" w:rsidRPr="0052613C">
        <w:rPr>
          <w:rFonts w:eastAsia="MS Mincho"/>
          <w:lang w:val="ka-GE" w:eastAsia="de-DE"/>
        </w:rPr>
        <w:t xml:space="preserve">, </w:t>
      </w:r>
      <w:r w:rsidR="01167CAA" w:rsidRPr="0052613C">
        <w:rPr>
          <w:rFonts w:ascii="Sylfaen" w:eastAsia="MS Mincho" w:hAnsi="Sylfaen" w:cs="Sylfaen"/>
          <w:lang w:val="ka-GE" w:eastAsia="de-DE"/>
        </w:rPr>
        <w:t>ინტერნეტთან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წვდომა</w:t>
      </w:r>
      <w:r w:rsidR="01167CAA" w:rsidRPr="0052613C">
        <w:rPr>
          <w:rFonts w:eastAsia="MS Mincho"/>
          <w:lang w:val="ka-GE" w:eastAsia="de-DE"/>
        </w:rPr>
        <w:t xml:space="preserve">, </w:t>
      </w:r>
      <w:r w:rsidR="01167CAA" w:rsidRPr="0052613C">
        <w:rPr>
          <w:rFonts w:ascii="Sylfaen" w:eastAsia="MS Mincho" w:hAnsi="Sylfaen" w:cs="Sylfaen"/>
          <w:lang w:val="ka-GE" w:eastAsia="de-DE"/>
        </w:rPr>
        <w:t>საზოგადოებრივი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ტრანსპორტი</w:t>
      </w:r>
      <w:r w:rsidRPr="0052613C">
        <w:rPr>
          <w:rFonts w:ascii="Sylfaen" w:eastAsia="MS Mincho" w:hAnsi="Sylfaen" w:cs="Sylfaen"/>
          <w:lang w:val="ka-GE" w:eastAsia="de-DE"/>
        </w:rPr>
        <w:t>თ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გადაადგილების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სირთულეები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სოფლებიდან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რაიონულ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ცენტრში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და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ადამიანების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ცოდნა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მომსახურების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არსებობის</w:t>
      </w:r>
      <w:r w:rsidR="01167CAA" w:rsidRPr="0052613C">
        <w:rPr>
          <w:rFonts w:eastAsia="MS Mincho"/>
          <w:lang w:val="ka-GE" w:eastAsia="de-DE"/>
        </w:rPr>
        <w:t xml:space="preserve"> </w:t>
      </w:r>
      <w:r w:rsidR="01167CAA" w:rsidRPr="0052613C">
        <w:rPr>
          <w:rFonts w:ascii="Sylfaen" w:eastAsia="MS Mincho" w:hAnsi="Sylfaen" w:cs="Sylfaen"/>
          <w:lang w:val="ka-GE" w:eastAsia="de-DE"/>
        </w:rPr>
        <w:t>შესახებ</w:t>
      </w:r>
      <w:r w:rsidR="01167CAA" w:rsidRPr="0052613C">
        <w:rPr>
          <w:rFonts w:eastAsia="MS Mincho"/>
          <w:lang w:val="ka-GE" w:eastAsia="de-DE"/>
        </w:rPr>
        <w:t xml:space="preserve">. </w:t>
      </w:r>
    </w:p>
    <w:p w14:paraId="257E233E" w14:textId="3B37064D" w:rsidR="01167CAA" w:rsidRPr="0052613C" w:rsidRDefault="01167CAA" w:rsidP="00C865E9">
      <w:pPr>
        <w:pStyle w:val="BodyText1"/>
        <w:numPr>
          <w:ilvl w:val="0"/>
          <w:numId w:val="26"/>
        </w:numPr>
        <w:rPr>
          <w:rFonts w:eastAsiaTheme="minorEastAsia"/>
          <w:lang w:val="ka-GE" w:eastAsia="de-DE"/>
        </w:rPr>
      </w:pPr>
      <w:r w:rsidRPr="0052613C">
        <w:rPr>
          <w:rFonts w:ascii="Sylfaen" w:eastAsia="MS Mincho" w:hAnsi="Sylfaen" w:cs="Sylfaen"/>
          <w:lang w:val="ka-GE" w:eastAsia="de-DE"/>
        </w:rPr>
        <w:t>მოსახლეობის</w:t>
      </w:r>
      <w:r w:rsidRPr="0052613C">
        <w:rPr>
          <w:rFonts w:eastAsia="MS Mincho"/>
          <w:lang w:val="ka-GE" w:eastAsia="de-DE"/>
        </w:rPr>
        <w:t xml:space="preserve"> </w:t>
      </w:r>
      <w:r w:rsidR="00FF4D25" w:rsidRPr="0052613C">
        <w:rPr>
          <w:rFonts w:ascii="Sylfaen" w:eastAsia="MS Mincho" w:hAnsi="Sylfaen" w:cs="Sylfaen"/>
          <w:lang w:val="ka-GE" w:eastAsia="de-DE"/>
        </w:rPr>
        <w:t>სხვადსხვა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ჯგუფების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მოთხოვნილებებსა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პრობლემებზე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მონაცემების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სტატისტიკის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ხელმისაწვდომობა</w:t>
      </w:r>
      <w:r w:rsidRPr="0052613C">
        <w:rPr>
          <w:rFonts w:eastAsia="MS Mincho"/>
          <w:lang w:val="ka-GE" w:eastAsia="de-DE"/>
        </w:rPr>
        <w:t xml:space="preserve">, </w:t>
      </w:r>
      <w:r w:rsidRPr="0052613C">
        <w:rPr>
          <w:rFonts w:ascii="Sylfaen" w:eastAsia="MS Mincho" w:hAnsi="Sylfaen" w:cs="Sylfaen"/>
          <w:lang w:val="ka-GE" w:eastAsia="de-DE"/>
        </w:rPr>
        <w:t>რაც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მომსახურების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სწორად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დაგეგმვას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შეუწყობდა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ხელს</w:t>
      </w:r>
      <w:r w:rsidRPr="0052613C">
        <w:rPr>
          <w:rFonts w:eastAsia="MS Mincho"/>
          <w:lang w:val="ka-GE" w:eastAsia="de-DE"/>
        </w:rPr>
        <w:t xml:space="preserve">. </w:t>
      </w:r>
      <w:r w:rsidRPr="0052613C">
        <w:rPr>
          <w:rFonts w:ascii="Sylfaen" w:eastAsia="MS Mincho" w:hAnsi="Sylfaen" w:cs="Sylfaen"/>
          <w:lang w:val="ka-GE" w:eastAsia="de-DE"/>
        </w:rPr>
        <w:t>ონის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მუნიციპალიტეტი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ვერ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აგროვებს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სტატისტიკას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ვერ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ატარებს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გამოკითხვებს</w:t>
      </w:r>
      <w:r w:rsidRPr="0052613C">
        <w:rPr>
          <w:rFonts w:eastAsia="MS Mincho"/>
          <w:lang w:val="ka-GE" w:eastAsia="de-DE"/>
        </w:rPr>
        <w:t xml:space="preserve">. </w:t>
      </w:r>
      <w:r w:rsidRPr="0052613C">
        <w:rPr>
          <w:rFonts w:ascii="Sylfaen" w:eastAsia="MS Mincho" w:hAnsi="Sylfaen" w:cs="Sylfaen"/>
          <w:lang w:val="ka-GE" w:eastAsia="de-DE"/>
        </w:rPr>
        <w:t>ინფორმაციის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მთავარი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წყარო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არის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სამოქალაქო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ორგანიზაციების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მიერ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ჩატარებული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კვლევების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ანგარიშები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ანალიზი</w:t>
      </w:r>
      <w:r w:rsidRPr="0052613C">
        <w:rPr>
          <w:rFonts w:eastAsia="MS Mincho"/>
          <w:lang w:val="ka-GE" w:eastAsia="de-DE"/>
        </w:rPr>
        <w:t xml:space="preserve"> (</w:t>
      </w:r>
      <w:r w:rsidRPr="0052613C">
        <w:rPr>
          <w:rFonts w:ascii="Sylfaen" w:eastAsia="MS Mincho" w:hAnsi="Sylfaen" w:cs="Sylfaen"/>
          <w:lang w:val="ka-GE" w:eastAsia="de-DE"/>
        </w:rPr>
        <w:t>რომლებიც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შეზღუდულია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კონკრეტული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პროექტის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ამოცანებით</w:t>
      </w:r>
      <w:r w:rsidRPr="0052613C">
        <w:rPr>
          <w:rFonts w:eastAsia="MS Mincho"/>
          <w:lang w:val="ka-GE" w:eastAsia="de-DE"/>
        </w:rPr>
        <w:t xml:space="preserve">) </w:t>
      </w:r>
      <w:r w:rsidRPr="0052613C">
        <w:rPr>
          <w:rFonts w:ascii="Sylfaen" w:eastAsia="MS Mincho" w:hAnsi="Sylfaen" w:cs="Sylfaen"/>
          <w:lang w:val="ka-GE" w:eastAsia="de-DE"/>
        </w:rPr>
        <w:t>ან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სოციალური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მომსახურების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ბენეფიციარების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საჯარო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რეესტრის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მონაცემთა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ბაზა</w:t>
      </w:r>
      <w:r w:rsidRPr="0052613C">
        <w:rPr>
          <w:rFonts w:eastAsia="MS Mincho"/>
          <w:lang w:val="ka-GE" w:eastAsia="de-DE"/>
        </w:rPr>
        <w:t>.</w:t>
      </w:r>
    </w:p>
    <w:p w14:paraId="7E8C95C8" w14:textId="39DF8D35" w:rsidR="01167CAA" w:rsidRPr="0052613C" w:rsidRDefault="01167CAA" w:rsidP="00C865E9">
      <w:pPr>
        <w:pStyle w:val="BodyText1"/>
        <w:numPr>
          <w:ilvl w:val="0"/>
          <w:numId w:val="26"/>
        </w:numPr>
        <w:rPr>
          <w:rFonts w:eastAsiaTheme="minorEastAsia"/>
          <w:lang w:val="ka-GE" w:eastAsia="de-DE"/>
        </w:rPr>
      </w:pPr>
      <w:r w:rsidRPr="0052613C">
        <w:rPr>
          <w:rFonts w:ascii="Sylfaen" w:eastAsia="MS Mincho" w:hAnsi="Sylfaen" w:cs="Sylfaen"/>
          <w:lang w:val="ka-GE" w:eastAsia="de-DE"/>
        </w:rPr>
        <w:t>მუნიციპალური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მოხელეების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ცოდნა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თანასწორობისა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დისკრიმინაციასთან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ბრძოლის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შესახებ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საკმაოდ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მწირია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არ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არსებობს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შესაბამისი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სტრატეგია</w:t>
      </w:r>
      <w:r w:rsidRPr="0052613C">
        <w:rPr>
          <w:rFonts w:eastAsia="MS Mincho"/>
          <w:lang w:val="ka-GE" w:eastAsia="de-DE"/>
        </w:rPr>
        <w:t xml:space="preserve">, </w:t>
      </w:r>
      <w:r w:rsidRPr="0052613C">
        <w:rPr>
          <w:rFonts w:ascii="Sylfaen" w:eastAsia="MS Mincho" w:hAnsi="Sylfaen" w:cs="Sylfaen"/>
          <w:lang w:val="ka-GE" w:eastAsia="de-DE"/>
        </w:rPr>
        <w:t>მათ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შორის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საჯარო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მოხელეების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დაცვის</w:t>
      </w:r>
      <w:r w:rsidRPr="0052613C">
        <w:rPr>
          <w:rFonts w:eastAsia="MS Mincho"/>
          <w:lang w:val="ka-GE" w:eastAsia="de-DE"/>
        </w:rPr>
        <w:t xml:space="preserve"> </w:t>
      </w:r>
      <w:r w:rsidR="00FF4D25" w:rsidRPr="0052613C">
        <w:rPr>
          <w:rFonts w:ascii="Sylfaen" w:eastAsia="MS Mincho" w:hAnsi="Sylfaen" w:cs="Sylfaen"/>
          <w:lang w:val="ka-GE" w:eastAsia="de-DE"/>
        </w:rPr>
        <w:t>კუთხით</w:t>
      </w:r>
      <w:r w:rsidR="00FF4D25"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eastAsia="MS Mincho"/>
          <w:lang w:val="ka-GE" w:eastAsia="de-DE"/>
        </w:rPr>
        <w:t>(</w:t>
      </w:r>
      <w:r w:rsidRPr="0052613C">
        <w:rPr>
          <w:rFonts w:ascii="Sylfaen" w:eastAsia="MS Mincho" w:hAnsi="Sylfaen" w:cs="Sylfaen"/>
          <w:lang w:val="ka-GE" w:eastAsia="de-DE"/>
        </w:rPr>
        <w:t>მაგ</w:t>
      </w:r>
      <w:r w:rsidRPr="0052613C">
        <w:rPr>
          <w:rFonts w:eastAsia="MS Mincho"/>
          <w:lang w:val="ka-GE" w:eastAsia="de-DE"/>
        </w:rPr>
        <w:t xml:space="preserve">. </w:t>
      </w:r>
      <w:r w:rsidRPr="0052613C">
        <w:rPr>
          <w:rFonts w:ascii="Sylfaen" w:eastAsia="MS Mincho" w:hAnsi="Sylfaen" w:cs="Sylfaen"/>
          <w:lang w:val="ka-GE" w:eastAsia="de-DE"/>
        </w:rPr>
        <w:t>ქცევის</w:t>
      </w:r>
      <w:r w:rsidRPr="0052613C">
        <w:rPr>
          <w:rFonts w:eastAsia="MS Mincho"/>
          <w:lang w:val="ka-GE" w:eastAsia="de-DE"/>
        </w:rPr>
        <w:t xml:space="preserve"> </w:t>
      </w:r>
      <w:r w:rsidRPr="0052613C">
        <w:rPr>
          <w:rFonts w:ascii="Sylfaen" w:eastAsia="MS Mincho" w:hAnsi="Sylfaen" w:cs="Sylfaen"/>
          <w:lang w:val="ka-GE" w:eastAsia="de-DE"/>
        </w:rPr>
        <w:t>კოდექსი</w:t>
      </w:r>
      <w:r w:rsidR="00214CFC" w:rsidRPr="0052613C">
        <w:rPr>
          <w:rStyle w:val="FootnoteReference"/>
          <w:rFonts w:eastAsia="MS Mincho"/>
          <w:lang w:val="ka-GE" w:eastAsia="de-DE"/>
        </w:rPr>
        <w:footnoteReference w:id="15"/>
      </w:r>
      <w:r w:rsidRPr="0052613C">
        <w:rPr>
          <w:rFonts w:eastAsia="MS Mincho"/>
          <w:lang w:val="ka-GE" w:eastAsia="de-DE"/>
        </w:rPr>
        <w:t xml:space="preserve">).    </w:t>
      </w:r>
    </w:p>
    <w:p w14:paraId="1FD1A4DC" w14:textId="77777777" w:rsidR="00272DCD" w:rsidRPr="0052613C" w:rsidRDefault="01167CAA" w:rsidP="004E2B04">
      <w:pPr>
        <w:pStyle w:val="Heading3"/>
        <w:spacing w:after="160" w:line="240" w:lineRule="auto"/>
        <w:rPr>
          <w:rFonts w:asciiTheme="minorHAnsi" w:hAnsiTheme="minorHAnsi" w:cstheme="minorHAnsi"/>
          <w:lang w:val="ka-GE"/>
        </w:rPr>
      </w:pPr>
      <w:bookmarkStart w:id="12" w:name="_Toc109925791"/>
      <w:r w:rsidRPr="0052613C">
        <w:rPr>
          <w:rFonts w:asciiTheme="minorHAnsi" w:hAnsiTheme="minorHAnsi" w:cstheme="minorHAnsi"/>
          <w:lang w:val="ka-GE"/>
        </w:rPr>
        <w:t xml:space="preserve">3.2.2 </w:t>
      </w:r>
      <w:r w:rsidRPr="0052613C">
        <w:rPr>
          <w:rFonts w:ascii="Sylfaen" w:hAnsi="Sylfaen" w:cs="Sylfaen"/>
          <w:lang w:val="ka-GE"/>
        </w:rPr>
        <w:t>ინსტიტუციური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გამოწვევები</w:t>
      </w:r>
      <w:bookmarkEnd w:id="12"/>
    </w:p>
    <w:p w14:paraId="3976EBE4" w14:textId="64D1BC68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თანამშრომლობა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ცენტრალურ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მმართველობებს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შორის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საკმარისი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ადეკვატური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არ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ხდება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კონსულტირება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ხელისუფლებასთან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უფლებათა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შემუშავებაზე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მათ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უფრო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აზრის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გამოთქმის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შესაძლებლობა</w:t>
      </w:r>
      <w:r w:rsidR="00FF4D25" w:rsidRPr="0052613C">
        <w:rPr>
          <w:lang w:val="ka-GE"/>
        </w:rPr>
        <w:t xml:space="preserve"> </w:t>
      </w:r>
      <w:r w:rsidR="00FF4D25" w:rsidRPr="0052613C">
        <w:rPr>
          <w:rFonts w:ascii="Sylfaen" w:hAnsi="Sylfaen" w:cs="Sylfaen"/>
          <w:lang w:val="ka-GE"/>
        </w:rPr>
        <w:t>ეძლევათ</w:t>
      </w:r>
      <w:r w:rsidR="00FF4D25" w:rsidRPr="0052613C">
        <w:rPr>
          <w:lang w:val="ka-GE"/>
        </w:rPr>
        <w:t xml:space="preserve">, 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როდესაც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ცენტრალური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ხელისუფლებიდან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ძირითადად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პარლამენტის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კომიტეტებიდან</w:t>
      </w:r>
      <w:r w:rsidRPr="0052613C">
        <w:rPr>
          <w:lang w:val="ka-GE"/>
        </w:rPr>
        <w:t xml:space="preserve">) </w:t>
      </w:r>
      <w:r w:rsidRPr="0052613C">
        <w:rPr>
          <w:rFonts w:ascii="Sylfaen" w:hAnsi="Sylfaen" w:cs="Sylfaen"/>
          <w:lang w:val="ka-GE"/>
        </w:rPr>
        <w:t>მოდის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მოთხოვნა</w:t>
      </w:r>
      <w:r w:rsidRPr="0052613C">
        <w:rPr>
          <w:lang w:val="ka-GE"/>
        </w:rPr>
        <w:t>/</w:t>
      </w:r>
      <w:r w:rsidRPr="0052613C">
        <w:rPr>
          <w:rFonts w:ascii="Sylfaen" w:hAnsi="Sylfaen" w:cs="Sylfaen"/>
          <w:lang w:val="ka-GE"/>
        </w:rPr>
        <w:t>შეკითხვები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გამონაკლისია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თვითმმართველობათა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ეროვნული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ასოციაციის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მიერ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ინიცირებული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საკონსულტაციო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პროცესები</w:t>
      </w:r>
      <w:r w:rsidRPr="0052613C">
        <w:rPr>
          <w:lang w:val="ka-GE"/>
        </w:rPr>
        <w:t xml:space="preserve"> (</w:t>
      </w:r>
      <w:r w:rsidRPr="0052613C">
        <w:rPr>
          <w:rFonts w:ascii="Sylfaen" w:hAnsi="Sylfaen" w:cs="Sylfaen"/>
          <w:lang w:val="ka-GE"/>
        </w:rPr>
        <w:t>მაგალითად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გენდერული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თანასწორობის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პლატფორმის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ჩარჩო</w:t>
      </w:r>
      <w:r w:rsidR="00FF4D25" w:rsidRPr="0052613C">
        <w:rPr>
          <w:rFonts w:ascii="Sylfaen" w:hAnsi="Sylfaen" w:cs="Sylfaen"/>
          <w:lang w:val="ka-GE"/>
        </w:rPr>
        <w:t>ს</w:t>
      </w:r>
      <w:r w:rsidR="00FF4D25" w:rsidRPr="0052613C">
        <w:rPr>
          <w:lang w:val="ka-GE"/>
        </w:rPr>
        <w:t xml:space="preserve"> </w:t>
      </w:r>
      <w:r w:rsidR="00FF4D25" w:rsidRPr="0052613C">
        <w:rPr>
          <w:rFonts w:ascii="Sylfaen" w:hAnsi="Sylfaen" w:cs="Sylfaen"/>
          <w:lang w:val="ka-GE"/>
        </w:rPr>
        <w:t>ფარგლებში</w:t>
      </w:r>
      <w:r w:rsidRPr="0052613C">
        <w:rPr>
          <w:lang w:val="ka-GE"/>
        </w:rPr>
        <w:t xml:space="preserve">), </w:t>
      </w:r>
      <w:r w:rsidRPr="0052613C">
        <w:rPr>
          <w:rFonts w:ascii="Sylfaen" w:hAnsi="Sylfaen" w:cs="Sylfaen"/>
          <w:lang w:val="ka-GE"/>
        </w:rPr>
        <w:t>ასევე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პროცესები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რომლებიც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უკავშირდება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ახალგაზრდობის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ეროვნული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შემუშავებას</w:t>
      </w:r>
      <w:r w:rsidRPr="0052613C">
        <w:rPr>
          <w:lang w:val="ka-GE"/>
        </w:rPr>
        <w:t xml:space="preserve">, </w:t>
      </w:r>
      <w:r w:rsidR="00FF4D25" w:rsidRPr="0052613C">
        <w:rPr>
          <w:rFonts w:ascii="Sylfaen" w:hAnsi="Sylfaen" w:cs="Sylfaen"/>
          <w:lang w:val="ka-GE"/>
        </w:rPr>
        <w:t>სადაც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წარმომადგენლები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მოწვეულები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იყვნენ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სტრატეგიული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დოკუმენტის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პროექტზე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სამუშაოდ</w:t>
      </w:r>
      <w:r w:rsidRPr="0052613C">
        <w:rPr>
          <w:lang w:val="ka-GE"/>
        </w:rPr>
        <w:t xml:space="preserve">. </w:t>
      </w:r>
      <w:r w:rsidRPr="0052613C">
        <w:rPr>
          <w:rFonts w:ascii="Sylfaen" w:hAnsi="Sylfaen" w:cs="Sylfaen"/>
          <w:lang w:val="ka-GE"/>
        </w:rPr>
        <w:t>ზოგადად</w:t>
      </w:r>
      <w:r w:rsidR="00FF4D25" w:rsidRPr="0052613C">
        <w:rPr>
          <w:lang w:val="ka-GE"/>
        </w:rPr>
        <w:t xml:space="preserve">, </w:t>
      </w:r>
      <w:r w:rsidR="00FF4D25" w:rsidRPr="0052613C">
        <w:rPr>
          <w:rFonts w:ascii="Sylfaen" w:hAnsi="Sylfaen" w:cs="Sylfaen"/>
          <w:lang w:val="ka-GE"/>
        </w:rPr>
        <w:t>შეიძლება</w:t>
      </w:r>
      <w:r w:rsidR="00FF4D25" w:rsidRPr="0052613C">
        <w:rPr>
          <w:lang w:val="ka-GE"/>
        </w:rPr>
        <w:t xml:space="preserve"> </w:t>
      </w:r>
      <w:r w:rsidR="00FF4D25" w:rsidRPr="0052613C">
        <w:rPr>
          <w:rFonts w:ascii="Sylfaen" w:hAnsi="Sylfaen" w:cs="Sylfaen"/>
          <w:lang w:val="ka-GE"/>
        </w:rPr>
        <w:t>ითქვას</w:t>
      </w:r>
      <w:r w:rsidR="00FF4D25" w:rsidRPr="0052613C">
        <w:rPr>
          <w:lang w:val="ka-GE"/>
        </w:rPr>
        <w:t xml:space="preserve">, </w:t>
      </w:r>
      <w:r w:rsidR="00FF4D25"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მოხელეების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მეტად</w:t>
      </w:r>
      <w:r w:rsidR="00103FB4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ინფორმირება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ხდება</w:t>
      </w:r>
      <w:r w:rsidR="00103FB4" w:rsidRPr="0052613C">
        <w:rPr>
          <w:lang w:val="ka-GE"/>
        </w:rPr>
        <w:t xml:space="preserve">, </w:t>
      </w:r>
      <w:r w:rsidR="00103FB4" w:rsidRPr="0052613C">
        <w:rPr>
          <w:rFonts w:ascii="Sylfaen" w:hAnsi="Sylfaen" w:cs="Sylfaen"/>
          <w:lang w:val="ka-GE"/>
        </w:rPr>
        <w:t>ვიდრე</w:t>
      </w:r>
      <w:r w:rsidR="00103FB4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მათთან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კონსულტაცია</w:t>
      </w:r>
      <w:r w:rsidRPr="0052613C">
        <w:rPr>
          <w:lang w:val="ka-GE"/>
        </w:rPr>
        <w:t>.</w:t>
      </w:r>
    </w:p>
    <w:p w14:paraId="4B77A079" w14:textId="681F80EA" w:rsidR="01167CAA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მუნიციპალიტეტის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მოხელეები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მზად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არიან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აქტიურ</w:t>
      </w:r>
      <w:r w:rsidR="00103FB4" w:rsidRPr="0052613C">
        <w:rPr>
          <w:rFonts w:ascii="Sylfaen" w:hAnsi="Sylfaen" w:cs="Sylfaen"/>
          <w:lang w:val="ka-GE"/>
        </w:rPr>
        <w:t>ად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ჩაერთონ</w:t>
      </w:r>
      <w:r w:rsidR="00103FB4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დიალოგში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სხვადასხვა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ფორუმებისა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სხვა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მექანიზმების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მეშვეობით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თვლიან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რომ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ცენტრალურმა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ხელისუფლებამ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მიაქციოს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მეტი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ყურადღება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ადგილობრივი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თვითმმართველობის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მიერ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გამოთქმულ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მოსაზრებებსა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კომენტარებს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რადგან</w:t>
      </w:r>
      <w:r w:rsidRPr="0052613C">
        <w:rPr>
          <w:lang w:val="ka-GE"/>
        </w:rPr>
        <w:t xml:space="preserve"> “</w:t>
      </w:r>
      <w:r w:rsidRPr="0052613C">
        <w:rPr>
          <w:rFonts w:ascii="Sylfaen" w:hAnsi="Sylfaen" w:cs="Sylfaen"/>
          <w:lang w:val="ka-GE"/>
        </w:rPr>
        <w:t>ისინი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გამოხატავენ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მოსახლეობის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პრობლემებს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აუცილებელია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მათი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აზრის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გათვალისწინება</w:t>
      </w:r>
      <w:r w:rsidRPr="0052613C">
        <w:rPr>
          <w:lang w:val="ka-GE"/>
        </w:rPr>
        <w:t xml:space="preserve">”. </w:t>
      </w:r>
    </w:p>
    <w:p w14:paraId="1D39C391" w14:textId="71042C0D" w:rsidR="00001D5F" w:rsidRPr="0052613C" w:rsidRDefault="01167CAA" w:rsidP="00C865E9">
      <w:pPr>
        <w:pStyle w:val="Heading3"/>
        <w:numPr>
          <w:ilvl w:val="2"/>
          <w:numId w:val="14"/>
        </w:numPr>
        <w:spacing w:after="160" w:line="240" w:lineRule="auto"/>
        <w:ind w:left="709"/>
        <w:rPr>
          <w:rFonts w:asciiTheme="minorHAnsi" w:hAnsiTheme="minorHAnsi" w:cstheme="minorHAnsi"/>
          <w:lang w:val="ka-GE"/>
        </w:rPr>
      </w:pPr>
      <w:bookmarkStart w:id="13" w:name="_Toc109925792"/>
      <w:r w:rsidRPr="0052613C">
        <w:rPr>
          <w:rFonts w:ascii="Sylfaen" w:hAnsi="Sylfaen" w:cs="Sylfaen"/>
          <w:lang w:val="ka-GE"/>
        </w:rPr>
        <w:t>შესაძლებლობების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განვითარების</w:t>
      </w:r>
      <w:r w:rsidRPr="0052613C">
        <w:rPr>
          <w:rFonts w:asciiTheme="minorHAnsi" w:hAnsiTheme="minorHAnsi" w:cstheme="minorHAnsi"/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საჭიროება</w:t>
      </w:r>
      <w:bookmarkEnd w:id="13"/>
    </w:p>
    <w:p w14:paraId="7871DDBC" w14:textId="667B1DAD" w:rsidR="00272DCD" w:rsidRPr="0052613C" w:rsidRDefault="00272DCD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ადგილობრივ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დონეზე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ადამიანის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უკეთესი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მნიშვნელოვანია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ორივე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განვითარება</w:t>
      </w:r>
      <w:r w:rsidRPr="0052613C">
        <w:rPr>
          <w:lang w:val="ka-GE"/>
        </w:rPr>
        <w:t xml:space="preserve"> - </w:t>
      </w:r>
      <w:r w:rsidR="00103FB4" w:rsidRPr="0052613C">
        <w:rPr>
          <w:rFonts w:ascii="Sylfaen" w:hAnsi="Sylfaen" w:cs="Sylfaen"/>
          <w:lang w:val="ka-GE"/>
        </w:rPr>
        <w:t>მათი</w:t>
      </w:r>
      <w:r w:rsidR="00103FB4" w:rsidRPr="0052613C">
        <w:rPr>
          <w:lang w:val="ka-GE"/>
        </w:rPr>
        <w:t>,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ვის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ვალდებულებასაც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დაცვა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წარმოადგენს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და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იმათი</w:t>
      </w:r>
      <w:r w:rsidR="00103FB4" w:rsidRPr="0052613C">
        <w:rPr>
          <w:lang w:val="ka-GE"/>
        </w:rPr>
        <w:t xml:space="preserve">, </w:t>
      </w:r>
      <w:r w:rsidR="00103FB4" w:rsidRPr="0052613C">
        <w:rPr>
          <w:rFonts w:ascii="Sylfaen" w:hAnsi="Sylfaen" w:cs="Sylfaen"/>
          <w:lang w:val="ka-GE"/>
        </w:rPr>
        <w:t>ვინც</w:t>
      </w:r>
      <w:r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საკუთარი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უფლებ</w:t>
      </w:r>
      <w:r w:rsidR="00103FB4" w:rsidRPr="0052613C">
        <w:rPr>
          <w:rFonts w:ascii="Sylfaen" w:hAnsi="Sylfaen" w:cs="Sylfaen"/>
          <w:lang w:val="ka-GE"/>
        </w:rPr>
        <w:t>ები</w:t>
      </w:r>
      <w:r w:rsidRPr="0052613C">
        <w:rPr>
          <w:rFonts w:ascii="Sylfaen" w:hAnsi="Sylfaen" w:cs="Sylfaen"/>
          <w:lang w:val="ka-GE"/>
        </w:rPr>
        <w:t>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დაცვა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უნდა</w:t>
      </w:r>
      <w:r w:rsidR="00103FB4" w:rsidRPr="0052613C">
        <w:rPr>
          <w:lang w:val="ka-GE"/>
        </w:rPr>
        <w:t xml:space="preserve"> </w:t>
      </w:r>
      <w:r w:rsidR="00103FB4" w:rsidRPr="0052613C">
        <w:rPr>
          <w:rFonts w:ascii="Sylfaen" w:hAnsi="Sylfaen" w:cs="Sylfaen"/>
          <w:lang w:val="ka-GE"/>
        </w:rPr>
        <w:t>მოითხოვოს</w:t>
      </w:r>
      <w:r w:rsidR="00103FB4" w:rsidRPr="0052613C">
        <w:rPr>
          <w:lang w:val="ka-GE"/>
        </w:rPr>
        <w:t>.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აქედან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გამომდინარე</w:t>
      </w:r>
      <w:r w:rsidRPr="0052613C">
        <w:rPr>
          <w:lang w:val="ka-GE"/>
        </w:rPr>
        <w:t xml:space="preserve">, </w:t>
      </w: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სასარგებლო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იქნებოდა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შესაძლებლობების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განვითარების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ღონისძიებები</w:t>
      </w:r>
      <w:r w:rsidRPr="0052613C">
        <w:rPr>
          <w:lang w:val="ka-GE"/>
        </w:rPr>
        <w:t xml:space="preserve">. </w:t>
      </w:r>
    </w:p>
    <w:p w14:paraId="1ED46486" w14:textId="5A579DFB" w:rsidR="00272DCD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ფოკუს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ჯგუფის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შეხვედრის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დროს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</w:t>
      </w:r>
      <w:r w:rsidR="00174FF5">
        <w:rPr>
          <w:rFonts w:ascii="Sylfaen" w:hAnsi="Sylfaen" w:cs="Sylfaen"/>
          <w:lang w:val="ka-GE"/>
        </w:rPr>
        <w:t>სთვის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პრიორიტეტულად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დასახელდა</w:t>
      </w:r>
      <w:r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ცოდნისა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და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უნარ</w:t>
      </w:r>
      <w:r w:rsidR="00755078" w:rsidRPr="0052613C">
        <w:rPr>
          <w:lang w:val="ka-GE"/>
        </w:rPr>
        <w:t>-</w:t>
      </w:r>
      <w:r w:rsidR="00755078" w:rsidRPr="0052613C">
        <w:rPr>
          <w:rFonts w:ascii="Sylfaen" w:hAnsi="Sylfaen" w:cs="Sylfaen"/>
          <w:lang w:val="ka-GE"/>
        </w:rPr>
        <w:t>ჩვევების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განვითარება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ბავშვთა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და</w:t>
      </w:r>
      <w:r w:rsidR="00755078" w:rsidRPr="0052613C">
        <w:rPr>
          <w:lang w:val="ka-GE"/>
        </w:rPr>
        <w:t xml:space="preserve"> </w:t>
      </w:r>
      <w:proofErr w:type="spellStart"/>
      <w:r w:rsidR="00755078" w:rsidRPr="0052613C">
        <w:rPr>
          <w:rFonts w:ascii="Sylfaen" w:hAnsi="Sylfaen" w:cs="Sylfaen"/>
          <w:lang w:val="ka-GE"/>
        </w:rPr>
        <w:t>შშმ</w:t>
      </w:r>
      <w:proofErr w:type="spellEnd"/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პირთა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უფლებების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ადმინისტრირების</w:t>
      </w:r>
      <w:r w:rsidR="00755078"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კუთხით</w:t>
      </w:r>
      <w:r w:rsidR="00755078" w:rsidRPr="0052613C">
        <w:rPr>
          <w:lang w:val="ka-GE"/>
        </w:rPr>
        <w:t>.</w:t>
      </w:r>
    </w:p>
    <w:p w14:paraId="7CD9C2D3" w14:textId="7D9E3B1A" w:rsidR="00272DCD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მუნიციპალურ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მოხელეებს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სჭირდებათ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კვალიფიკაციის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ამაღლება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რათა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შეიძინონ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კვლევებისა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გამოკითხვების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ჩატარების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ზოგადად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გადაწყვეტილების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მიღების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პროცესის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საინფორმაციო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მხარდაჭერის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ცოდნა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უნარები</w:t>
      </w:r>
      <w:r w:rsidRPr="0052613C">
        <w:rPr>
          <w:lang w:val="ka-GE"/>
        </w:rPr>
        <w:t xml:space="preserve">. </w:t>
      </w:r>
    </w:p>
    <w:p w14:paraId="7613DA99" w14:textId="0DA6D9C7" w:rsidR="00272DCD" w:rsidRPr="0052613C" w:rsidRDefault="00103FB4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lastRenderedPageBreak/>
        <w:t>თუმცა</w:t>
      </w:r>
      <w:r w:rsidRPr="0052613C">
        <w:rPr>
          <w:lang w:val="ka-GE"/>
        </w:rPr>
        <w:t>,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ერთჯერად</w:t>
      </w:r>
      <w:r w:rsidRPr="0052613C">
        <w:rPr>
          <w:rFonts w:ascii="Sylfaen" w:hAnsi="Sylfaen" w:cs="Sylfaen"/>
          <w:lang w:val="ka-GE"/>
        </w:rPr>
        <w:t>მა</w:t>
      </w:r>
      <w:r w:rsidRPr="0052613C">
        <w:rPr>
          <w:lang w:val="ka-GE"/>
        </w:rPr>
        <w:t>,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მოკლე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სასწავლო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კურსმა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შეიძლება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ვერ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გამოიღოს</w:t>
      </w:r>
      <w:r w:rsidR="01167CAA"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სასურველი</w:t>
      </w:r>
      <w:r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შედეგი</w:t>
      </w:r>
      <w:r w:rsidR="00755078" w:rsidRPr="0052613C">
        <w:rPr>
          <w:lang w:val="ka-GE"/>
        </w:rPr>
        <w:t>.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მუნიციპალური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მოხელეების</w:t>
      </w:r>
      <w:r w:rsidR="00755078" w:rsidRPr="0052613C">
        <w:rPr>
          <w:rFonts w:ascii="Sylfaen" w:hAnsi="Sylfaen" w:cs="Sylfaen"/>
          <w:lang w:val="ka-GE"/>
        </w:rPr>
        <w:t>თ</w:t>
      </w:r>
      <w:r w:rsidR="01167CAA" w:rsidRPr="0052613C">
        <w:rPr>
          <w:rFonts w:ascii="Sylfaen" w:hAnsi="Sylfaen" w:cs="Sylfaen"/>
          <w:lang w:val="ka-GE"/>
        </w:rPr>
        <w:t>ვის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უფრო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სასარგებლო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იქნებოდა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ტრენინგების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პროგრამა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</w:t>
      </w:r>
      <w:r w:rsidR="01167CAA" w:rsidRPr="0052613C">
        <w:rPr>
          <w:lang w:val="ka-GE"/>
        </w:rPr>
        <w:t>/</w:t>
      </w:r>
      <w:r w:rsidR="01167CAA" w:rsidRPr="0052613C">
        <w:rPr>
          <w:rFonts w:ascii="Sylfaen" w:hAnsi="Sylfaen" w:cs="Sylfaen"/>
          <w:lang w:val="ka-GE"/>
        </w:rPr>
        <w:t>ან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სპეციალისტის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მიერ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ჩატარებული</w:t>
      </w:r>
      <w:r w:rsidR="01167CAA" w:rsidRPr="0052613C">
        <w:rPr>
          <w:lang w:val="ka-GE"/>
        </w:rPr>
        <w:t xml:space="preserve"> </w:t>
      </w:r>
      <w:proofErr w:type="spellStart"/>
      <w:r w:rsidR="01167CAA" w:rsidRPr="0052613C">
        <w:rPr>
          <w:rFonts w:ascii="Sylfaen" w:hAnsi="Sylfaen" w:cs="Sylfaen"/>
          <w:lang w:val="ka-GE"/>
        </w:rPr>
        <w:t>ქოუჩინგი</w:t>
      </w:r>
      <w:proofErr w:type="spellEnd"/>
      <w:r w:rsidR="01167CAA" w:rsidRPr="0052613C">
        <w:rPr>
          <w:lang w:val="ka-GE"/>
        </w:rPr>
        <w:t xml:space="preserve">, </w:t>
      </w:r>
      <w:r w:rsidR="01167CAA" w:rsidRPr="0052613C">
        <w:rPr>
          <w:rFonts w:ascii="Sylfaen" w:hAnsi="Sylfaen" w:cs="Sylfaen"/>
          <w:lang w:val="ka-GE"/>
        </w:rPr>
        <w:t>რომელიც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ორიენტირებული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იქნებოდა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პროცედურების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დანერგვაზე</w:t>
      </w:r>
      <w:r w:rsidR="01167CAA" w:rsidRPr="0052613C">
        <w:rPr>
          <w:lang w:val="ka-GE"/>
        </w:rPr>
        <w:t xml:space="preserve"> (</w:t>
      </w:r>
      <w:r w:rsidR="01167CAA" w:rsidRPr="0052613C">
        <w:rPr>
          <w:rFonts w:ascii="Sylfaen" w:hAnsi="Sylfaen" w:cs="Sylfaen"/>
          <w:lang w:val="ka-GE"/>
        </w:rPr>
        <w:t>მაგალითად</w:t>
      </w:r>
      <w:r w:rsidR="01167CAA" w:rsidRPr="0052613C">
        <w:rPr>
          <w:lang w:val="ka-GE"/>
        </w:rPr>
        <w:t xml:space="preserve">, </w:t>
      </w:r>
      <w:r w:rsidR="01167CAA" w:rsidRPr="0052613C">
        <w:rPr>
          <w:rFonts w:ascii="Sylfaen" w:hAnsi="Sylfaen" w:cs="Sylfaen"/>
          <w:lang w:val="ka-GE"/>
        </w:rPr>
        <w:t>დისკრიმინაციის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შემთხვევებისთვის</w:t>
      </w:r>
      <w:r w:rsidR="01167CAA" w:rsidRPr="0052613C">
        <w:rPr>
          <w:lang w:val="ka-GE"/>
        </w:rPr>
        <w:t xml:space="preserve">, </w:t>
      </w:r>
      <w:r w:rsidR="01167CAA" w:rsidRPr="0052613C">
        <w:rPr>
          <w:rFonts w:ascii="Sylfaen" w:hAnsi="Sylfaen" w:cs="Sylfaen"/>
          <w:lang w:val="ka-GE"/>
        </w:rPr>
        <w:t>ან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ოჯახების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დასახმარებლად</w:t>
      </w:r>
      <w:r w:rsidR="01167CAA" w:rsidRPr="0052613C">
        <w:rPr>
          <w:lang w:val="ka-GE"/>
        </w:rPr>
        <w:t xml:space="preserve">), </w:t>
      </w:r>
      <w:proofErr w:type="spellStart"/>
      <w:r w:rsidR="00755078" w:rsidRPr="0052613C">
        <w:rPr>
          <w:rFonts w:ascii="Sylfaen" w:hAnsi="Sylfaen" w:cs="Sylfaen"/>
          <w:lang w:val="ka-GE"/>
        </w:rPr>
        <w:t>გაიდლაინების</w:t>
      </w:r>
      <w:proofErr w:type="spellEnd"/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შემუშავებაზე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</w:t>
      </w:r>
      <w:r w:rsidR="01167CAA" w:rsidRPr="0052613C">
        <w:rPr>
          <w:lang w:val="ka-GE"/>
        </w:rPr>
        <w:t xml:space="preserve"> </w:t>
      </w:r>
      <w:proofErr w:type="spellStart"/>
      <w:r w:rsidR="01167CAA" w:rsidRPr="0052613C">
        <w:rPr>
          <w:rFonts w:ascii="Sylfaen" w:hAnsi="Sylfaen" w:cs="Sylfaen"/>
          <w:lang w:val="ka-GE"/>
        </w:rPr>
        <w:t>ა</w:t>
      </w:r>
      <w:r w:rsidR="01167CAA" w:rsidRPr="0052613C">
        <w:rPr>
          <w:lang w:val="ka-GE"/>
        </w:rPr>
        <w:t>,</w:t>
      </w:r>
      <w:r w:rsidR="01167CAA" w:rsidRPr="0052613C">
        <w:rPr>
          <w:rFonts w:ascii="Sylfaen" w:hAnsi="Sylfaen" w:cs="Sylfaen"/>
          <w:lang w:val="ka-GE"/>
        </w:rPr>
        <w:t>შ</w:t>
      </w:r>
      <w:proofErr w:type="spellEnd"/>
      <w:r w:rsidR="01167CAA" w:rsidRPr="0052613C">
        <w:rPr>
          <w:lang w:val="ka-GE"/>
        </w:rPr>
        <w:t xml:space="preserve">. </w:t>
      </w:r>
      <w:r w:rsidR="01167CAA" w:rsidRPr="0052613C">
        <w:rPr>
          <w:rFonts w:ascii="Sylfaen" w:hAnsi="Sylfaen" w:cs="Sylfaen"/>
          <w:lang w:val="ka-GE"/>
        </w:rPr>
        <w:t>იმისთვის</w:t>
      </w:r>
      <w:r w:rsidR="01167CAA" w:rsidRPr="0052613C">
        <w:rPr>
          <w:lang w:val="ka-GE"/>
        </w:rPr>
        <w:t xml:space="preserve">, </w:t>
      </w:r>
      <w:r w:rsidR="01167CAA" w:rsidRPr="0052613C">
        <w:rPr>
          <w:rFonts w:ascii="Sylfaen" w:hAnsi="Sylfaen" w:cs="Sylfaen"/>
          <w:lang w:val="ka-GE"/>
        </w:rPr>
        <w:t>რომ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მოხდეს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ადამიანის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უფლებებზე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დაფუძნებული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მოდგომის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ინტეგრირება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ადგილობრივ</w:t>
      </w:r>
      <w:r w:rsidR="01167CAA" w:rsidRPr="0052613C">
        <w:rPr>
          <w:lang w:val="ka-GE"/>
        </w:rPr>
        <w:t xml:space="preserve"> </w:t>
      </w:r>
      <w:r w:rsidR="01167CAA" w:rsidRPr="0052613C">
        <w:rPr>
          <w:rFonts w:ascii="Sylfaen" w:hAnsi="Sylfaen" w:cs="Sylfaen"/>
          <w:lang w:val="ka-GE"/>
        </w:rPr>
        <w:t>პოლიტიკაში</w:t>
      </w:r>
      <w:r w:rsidR="01167CAA" w:rsidRPr="0052613C">
        <w:rPr>
          <w:lang w:val="ka-GE"/>
        </w:rPr>
        <w:t xml:space="preserve">. </w:t>
      </w:r>
    </w:p>
    <w:p w14:paraId="7E763BFA" w14:textId="031C0346" w:rsidR="00272DCD" w:rsidRPr="0052613C" w:rsidRDefault="01167CAA" w:rsidP="004E2B04">
      <w:pPr>
        <w:pStyle w:val="BodyText1"/>
        <w:rPr>
          <w:lang w:val="ka-GE"/>
        </w:rPr>
      </w:pPr>
      <w:r w:rsidRPr="0052613C">
        <w:rPr>
          <w:rFonts w:ascii="Sylfaen" w:hAnsi="Sylfaen" w:cs="Sylfaen"/>
          <w:lang w:val="ka-GE"/>
        </w:rPr>
        <w:t>ონის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მუნიციპალიტეტისთვის</w:t>
      </w:r>
      <w:r w:rsidR="00755078" w:rsidRPr="0052613C">
        <w:rPr>
          <w:lang w:val="ka-GE"/>
        </w:rPr>
        <w:t xml:space="preserve">, </w:t>
      </w:r>
      <w:r w:rsidR="00755078" w:rsidRPr="0052613C">
        <w:rPr>
          <w:rFonts w:ascii="Sylfaen" w:hAnsi="Sylfaen" w:cs="Sylfaen"/>
          <w:lang w:val="ka-GE"/>
        </w:rPr>
        <w:t>ასევე</w:t>
      </w:r>
      <w:r w:rsidR="00755078" w:rsidRPr="0052613C">
        <w:rPr>
          <w:lang w:val="ka-GE"/>
        </w:rPr>
        <w:t xml:space="preserve">, 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სასარგებლო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იქნება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სხვა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მუნიციპალიტეტებთან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თანამშრომლობა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გამოცდილების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გაზიარება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სემინარებისა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და</w:t>
      </w:r>
      <w:r w:rsidRPr="0052613C">
        <w:rPr>
          <w:lang w:val="ka-GE"/>
        </w:rPr>
        <w:t xml:space="preserve"> </w:t>
      </w:r>
      <w:r w:rsidRPr="0052613C">
        <w:rPr>
          <w:rFonts w:ascii="Sylfaen" w:hAnsi="Sylfaen" w:cs="Sylfaen"/>
          <w:lang w:val="ka-GE"/>
        </w:rPr>
        <w:t>ვიზიტების</w:t>
      </w:r>
      <w:r w:rsidRPr="0052613C">
        <w:rPr>
          <w:lang w:val="ka-GE"/>
        </w:rPr>
        <w:t xml:space="preserve"> </w:t>
      </w:r>
      <w:r w:rsidR="00755078" w:rsidRPr="0052613C">
        <w:rPr>
          <w:rFonts w:ascii="Sylfaen" w:hAnsi="Sylfaen" w:cs="Sylfaen"/>
          <w:lang w:val="ka-GE"/>
        </w:rPr>
        <w:t>გზით</w:t>
      </w:r>
      <w:r w:rsidR="00755078" w:rsidRPr="0052613C">
        <w:rPr>
          <w:lang w:val="ka-GE"/>
        </w:rPr>
        <w:t>.</w:t>
      </w:r>
      <w:r w:rsidRPr="0052613C">
        <w:rPr>
          <w:lang w:val="ka-GE"/>
        </w:rPr>
        <w:t xml:space="preserve"> </w:t>
      </w:r>
    </w:p>
    <w:p w14:paraId="47C5C8B0" w14:textId="1952F75A" w:rsidR="00E87C4B" w:rsidRPr="0052613C" w:rsidRDefault="01167CAA" w:rsidP="004E2B04">
      <w:pPr>
        <w:pStyle w:val="Heading1"/>
        <w:numPr>
          <w:ilvl w:val="0"/>
          <w:numId w:val="14"/>
        </w:numPr>
        <w:spacing w:after="160" w:line="240" w:lineRule="auto"/>
        <w:rPr>
          <w:rFonts w:asciiTheme="minorHAnsi" w:hAnsiTheme="minorHAnsi" w:cstheme="minorHAnsi"/>
          <w:sz w:val="28"/>
          <w:szCs w:val="28"/>
          <w:lang w:val="ka-GE"/>
        </w:rPr>
      </w:pPr>
      <w:bookmarkStart w:id="14" w:name="_Toc109925793"/>
      <w:r w:rsidRPr="0052613C">
        <w:rPr>
          <w:rFonts w:ascii="Sylfaen" w:hAnsi="Sylfaen" w:cs="Sylfaen"/>
          <w:sz w:val="28"/>
          <w:szCs w:val="28"/>
          <w:lang w:val="ka-GE"/>
        </w:rPr>
        <w:t>დასკვნა</w:t>
      </w:r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  <w:r w:rsidRPr="0052613C">
        <w:rPr>
          <w:rFonts w:ascii="Sylfaen" w:hAnsi="Sylfaen" w:cs="Sylfaen"/>
          <w:sz w:val="28"/>
          <w:szCs w:val="28"/>
          <w:lang w:val="ka-GE"/>
        </w:rPr>
        <w:t>და</w:t>
      </w:r>
      <w:r w:rsidRPr="0052613C">
        <w:rPr>
          <w:rFonts w:asciiTheme="minorHAnsi" w:hAnsiTheme="minorHAnsi" w:cstheme="minorHAnsi"/>
          <w:sz w:val="28"/>
          <w:szCs w:val="28"/>
          <w:lang w:val="ka-GE"/>
        </w:rPr>
        <w:t xml:space="preserve"> </w:t>
      </w:r>
      <w:r w:rsidRPr="0052613C">
        <w:rPr>
          <w:rFonts w:ascii="Sylfaen" w:hAnsi="Sylfaen" w:cs="Sylfaen"/>
          <w:sz w:val="28"/>
          <w:szCs w:val="28"/>
          <w:lang w:val="ka-GE"/>
        </w:rPr>
        <w:t>რეკომენდაციები</w:t>
      </w:r>
      <w:bookmarkEnd w:id="14"/>
    </w:p>
    <w:p w14:paraId="191DEDA3" w14:textId="2D4AEDA2" w:rsidR="01167CAA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მუნიციპალიტეტი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ფორმალურად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აკმაყოფილებს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საქართველოს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კანონმდებლობით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დადგენილ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სამართლებრივ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მოთხოვნ</w:t>
      </w:r>
      <w:r w:rsidR="00755078" w:rsidRPr="0052613C">
        <w:rPr>
          <w:rFonts w:ascii="Sylfaen" w:eastAsiaTheme="minorEastAsia" w:hAnsi="Sylfaen" w:cs="Sylfaen"/>
          <w:lang w:val="ka-GE"/>
        </w:rPr>
        <w:t>ებ</w:t>
      </w:r>
      <w:r w:rsidRPr="0052613C">
        <w:rPr>
          <w:rFonts w:ascii="Sylfaen" w:eastAsiaTheme="minorEastAsia" w:hAnsi="Sylfaen" w:cs="Sylfaen"/>
          <w:lang w:val="ka-GE"/>
        </w:rPr>
        <w:t>ს</w:t>
      </w:r>
      <w:r w:rsidRPr="0052613C">
        <w:rPr>
          <w:rFonts w:eastAsiaTheme="minorEastAsia"/>
          <w:lang w:val="ka-GE"/>
        </w:rPr>
        <w:t xml:space="preserve"> - </w:t>
      </w:r>
      <w:r w:rsidRPr="0052613C">
        <w:rPr>
          <w:rFonts w:ascii="Sylfaen" w:eastAsiaTheme="minorEastAsia" w:hAnsi="Sylfaen" w:cs="Sylfaen"/>
          <w:lang w:val="ka-GE"/>
        </w:rPr>
        <w:t>სააგენტოები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შექმნილია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სტრატეგია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შემუშავებული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მიუხედავად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ამისა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ონის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მუნიციპალიტეტის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წინაშე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მდგარი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მთავარი</w:t>
      </w:r>
      <w:r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გამოწვევა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დაცვის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სფეროში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უკავშირდება</w:t>
      </w:r>
      <w:r w:rsidRPr="0052613C">
        <w:rPr>
          <w:rFonts w:eastAsiaTheme="minorEastAsia"/>
          <w:lang w:val="ka-GE"/>
        </w:rPr>
        <w:t xml:space="preserve"> (1) </w:t>
      </w:r>
      <w:r w:rsidRPr="0052613C">
        <w:rPr>
          <w:rFonts w:ascii="Sylfaen" w:eastAsiaTheme="minorEastAsia" w:hAnsi="Sylfaen" w:cs="Sylfaen"/>
          <w:lang w:val="ka-GE"/>
        </w:rPr>
        <w:t>მოხელეების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შეზღუდულ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კვალიფიკაციას</w:t>
      </w:r>
      <w:r w:rsidR="001B3578" w:rsidRPr="0052613C">
        <w:rPr>
          <w:rFonts w:eastAsiaTheme="minorEastAsia"/>
          <w:lang w:val="ka-GE"/>
        </w:rPr>
        <w:t xml:space="preserve">; </w:t>
      </w:r>
      <w:r w:rsidRPr="0052613C">
        <w:rPr>
          <w:rFonts w:eastAsiaTheme="minorEastAsia"/>
          <w:lang w:val="ka-GE"/>
        </w:rPr>
        <w:t xml:space="preserve">(2) </w:t>
      </w:r>
      <w:r w:rsidR="001B3578" w:rsidRPr="0052613C">
        <w:rPr>
          <w:rFonts w:ascii="Sylfaen" w:eastAsiaTheme="minorEastAsia" w:hAnsi="Sylfaen" w:cs="Sylfaen"/>
          <w:lang w:val="ka-GE"/>
        </w:rPr>
        <w:t>მოწყვლადი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ჯგუფების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ცოდნას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უნარს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მოითხოვონ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საკუთარი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უფლებების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დაცვა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</w:t>
      </w:r>
      <w:r w:rsidR="001B3578" w:rsidRPr="0052613C">
        <w:rPr>
          <w:rFonts w:eastAsiaTheme="minorEastAsia"/>
          <w:lang w:val="ka-GE"/>
        </w:rPr>
        <w:t xml:space="preserve"> (3) </w:t>
      </w:r>
      <w:r w:rsidR="00126CC5" w:rsidRPr="0052613C">
        <w:rPr>
          <w:rFonts w:ascii="Sylfaen" w:eastAsiaTheme="minorEastAsia" w:hAnsi="Sylfaen"/>
          <w:lang w:val="ka-GE"/>
        </w:rPr>
        <w:t>ადგილობრივ მოხელეთა მხრ</w:t>
      </w:r>
      <w:r w:rsidR="00174FF5">
        <w:rPr>
          <w:rFonts w:ascii="Sylfaen" w:eastAsiaTheme="minorEastAsia" w:hAnsi="Sylfaen"/>
          <w:lang w:val="ka-GE"/>
        </w:rPr>
        <w:t>იდ</w:t>
      </w:r>
      <w:r w:rsidR="00126CC5" w:rsidRPr="0052613C">
        <w:rPr>
          <w:rFonts w:ascii="Sylfaen" w:eastAsiaTheme="minorEastAsia" w:hAnsi="Sylfaen"/>
          <w:lang w:val="ka-GE"/>
        </w:rPr>
        <w:t xml:space="preserve">ან,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</w:t>
      </w:r>
      <w:r w:rsidR="001B3578" w:rsidRPr="0052613C">
        <w:rPr>
          <w:rFonts w:ascii="Sylfaen" w:eastAsiaTheme="minorEastAsia" w:hAnsi="Sylfaen" w:cs="Sylfaen"/>
          <w:lang w:val="ka-GE"/>
        </w:rPr>
        <w:t>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დაცვაზე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პასუხისმგებლობის</w:t>
      </w:r>
      <w:r w:rsidR="001B3578" w:rsidRPr="0052613C">
        <w:rPr>
          <w:rFonts w:eastAsiaTheme="minorEastAsia"/>
          <w:lang w:val="ka-GE"/>
        </w:rPr>
        <w:t>,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როგორც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სერიოზული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პოლიტიკური</w:t>
      </w:r>
      <w:r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ძალისხმევის</w:t>
      </w:r>
      <w:r w:rsidR="001B3578" w:rsidRPr="0052613C">
        <w:rPr>
          <w:rFonts w:eastAsiaTheme="minorEastAsia"/>
          <w:lang w:val="ka-GE"/>
        </w:rPr>
        <w:t>,</w:t>
      </w:r>
      <w:r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მნიშვნელობის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გაცნობიერების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ნაკლებობას</w:t>
      </w:r>
      <w:r w:rsidRPr="0052613C">
        <w:rPr>
          <w:rFonts w:eastAsiaTheme="minorEastAsia"/>
          <w:lang w:val="ka-GE"/>
        </w:rPr>
        <w:t xml:space="preserve">. </w:t>
      </w:r>
    </w:p>
    <w:p w14:paraId="0224B407" w14:textId="29CD1F8A" w:rsidR="01167CAA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ონი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კარგად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მუშაობს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ახალგაზრდობის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პრობლემებზე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უნდა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გააგრძელოს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მცდელობა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ჩართოს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მეტი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ახალგაზრდა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გადაწყვეტილებების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მიღების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პროცესში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იმათი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ჩათვლით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ვინც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დროებით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მუნიციპალიტეტის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საზღვრებს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გარეთ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ცხოვრობს</w:t>
      </w:r>
      <w:r w:rsidRPr="0052613C">
        <w:rPr>
          <w:rFonts w:eastAsiaTheme="minorEastAsia"/>
          <w:lang w:val="ka-GE"/>
        </w:rPr>
        <w:t xml:space="preserve"> (</w:t>
      </w:r>
      <w:r w:rsidRPr="0052613C">
        <w:rPr>
          <w:rFonts w:ascii="Sylfaen" w:eastAsiaTheme="minorEastAsia" w:hAnsi="Sylfaen" w:cs="Sylfaen"/>
          <w:lang w:val="ka-GE"/>
        </w:rPr>
        <w:t>მაგ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სტუდენტები</w:t>
      </w:r>
      <w:r w:rsidRPr="0052613C">
        <w:rPr>
          <w:rFonts w:eastAsiaTheme="minorEastAsia"/>
          <w:lang w:val="ka-GE"/>
        </w:rPr>
        <w:t xml:space="preserve">)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ონში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მხოლოდ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არდად</w:t>
      </w:r>
      <w:r w:rsidR="00174FF5">
        <w:rPr>
          <w:rFonts w:ascii="Sylfaen" w:eastAsiaTheme="minorEastAsia" w:hAnsi="Sylfaen" w:cs="Sylfaen"/>
          <w:lang w:val="ka-GE"/>
        </w:rPr>
        <w:t>ე</w:t>
      </w:r>
      <w:r w:rsidRPr="0052613C">
        <w:rPr>
          <w:rFonts w:ascii="Sylfaen" w:eastAsiaTheme="minorEastAsia" w:hAnsi="Sylfaen" w:cs="Sylfaen"/>
          <w:lang w:val="ka-GE"/>
        </w:rPr>
        <w:t>გებზე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ჩამოდის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მათი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ჩართულობა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გამოკითხვებში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პროექტების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შემუშავებაში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შეიძლება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სასარგებლო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ყოფილიყო</w:t>
      </w:r>
      <w:r w:rsidRPr="0052613C">
        <w:rPr>
          <w:rFonts w:eastAsiaTheme="minorEastAsia"/>
          <w:lang w:val="ka-GE"/>
        </w:rPr>
        <w:t xml:space="preserve">. </w:t>
      </w:r>
    </w:p>
    <w:p w14:paraId="55FD6D74" w14:textId="3D3FCA99" w:rsidR="001B3578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მუნიციპალიტეტმა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შექმნა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სამოქალაქო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საზოგადოებასთან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თანამშრომლობის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კარგი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მექანიზმი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მიმართულებით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მუშაობა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შეიძლება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გაგრძელდეს</w:t>
      </w:r>
      <w:r w:rsidRPr="0052613C">
        <w:rPr>
          <w:rFonts w:eastAsiaTheme="minorEastAsia"/>
          <w:lang w:val="ka-GE"/>
        </w:rPr>
        <w:t xml:space="preserve">. </w:t>
      </w:r>
      <w:r w:rsidR="001B3578" w:rsidRPr="0052613C">
        <w:rPr>
          <w:rFonts w:ascii="Sylfaen" w:eastAsiaTheme="minorEastAsia" w:hAnsi="Sylfaen" w:cs="Sylfaen"/>
          <w:lang w:val="ka-GE"/>
        </w:rPr>
        <w:t>სპეციალური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ყურადღება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უნდა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დაეთმოს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სამოქალაქო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საზოგადოების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ორგანიზაციების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ჩართვას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მათი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მუშაობის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წახალისებას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მოწყვლადი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ჯგუფების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უფლებებთან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დაკავშირებული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ცოდნისა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და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უნარების</w:t>
      </w:r>
      <w:r w:rsidR="001B3578" w:rsidRPr="0052613C">
        <w:rPr>
          <w:rFonts w:eastAsiaTheme="minorEastAsia"/>
          <w:lang w:val="ka-GE"/>
        </w:rPr>
        <w:t xml:space="preserve"> </w:t>
      </w:r>
      <w:r w:rsidR="001B3578" w:rsidRPr="0052613C">
        <w:rPr>
          <w:rFonts w:ascii="Sylfaen" w:eastAsiaTheme="minorEastAsia" w:hAnsi="Sylfaen" w:cs="Sylfaen"/>
          <w:lang w:val="ka-GE"/>
        </w:rPr>
        <w:t>ამაღლებაში</w:t>
      </w:r>
      <w:r w:rsidR="001B3578" w:rsidRPr="0052613C">
        <w:rPr>
          <w:rFonts w:eastAsiaTheme="minorEastAsia"/>
          <w:lang w:val="ka-GE"/>
        </w:rPr>
        <w:t>.</w:t>
      </w:r>
    </w:p>
    <w:p w14:paraId="69B85ED5" w14:textId="2B2BADED" w:rsidR="01167CAA" w:rsidRPr="0052613C" w:rsidRDefault="001B3578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მუნიციპალიტეტს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აქვს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ვებ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გვერდი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proofErr w:type="spellStart"/>
      <w:r w:rsidRPr="0052613C">
        <w:rPr>
          <w:rFonts w:ascii="Sylfaen" w:eastAsiaTheme="minorEastAsia" w:hAnsi="Sylfaen" w:cs="Sylfaen"/>
          <w:lang w:val="ka-GE"/>
        </w:rPr>
        <w:t>ფეისბუქ</w:t>
      </w:r>
      <w:proofErr w:type="spellEnd"/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გვერდი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მოსახლეობასთან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კომუნიკაციისთვის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თუმცა</w:t>
      </w:r>
      <w:r w:rsidRPr="0052613C">
        <w:rPr>
          <w:rFonts w:eastAsiaTheme="minorEastAsia"/>
          <w:lang w:val="ka-GE"/>
        </w:rPr>
        <w:t xml:space="preserve">, </w:t>
      </w:r>
      <w:r w:rsidRPr="0052613C">
        <w:rPr>
          <w:rFonts w:ascii="Sylfaen" w:eastAsiaTheme="minorEastAsia" w:hAnsi="Sylfaen" w:cs="Sylfaen"/>
          <w:lang w:val="ka-GE"/>
        </w:rPr>
        <w:t>ინფორმაცია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სხვადსხვა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გადაწყვეტილებების</w:t>
      </w:r>
      <w:r w:rsidRPr="0052613C">
        <w:rPr>
          <w:rFonts w:eastAsiaTheme="minorEastAsia"/>
          <w:lang w:val="ka-GE"/>
        </w:rPr>
        <w:t xml:space="preserve">, </w:t>
      </w:r>
      <w:r w:rsidR="00A05153" w:rsidRPr="0052613C">
        <w:rPr>
          <w:rFonts w:ascii="Sylfaen" w:eastAsiaTheme="minorEastAsia" w:hAnsi="Sylfaen" w:cs="Sylfaen"/>
          <w:lang w:val="ka-GE"/>
        </w:rPr>
        <w:t>პროგრამების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თუ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პროექტების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განხორციელებაზე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ისე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უნდა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იყოს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განთავსებული</w:t>
      </w:r>
      <w:r w:rsidR="00A05153" w:rsidRPr="0052613C">
        <w:rPr>
          <w:rFonts w:eastAsiaTheme="minorEastAsia"/>
          <w:lang w:val="ka-GE"/>
        </w:rPr>
        <w:t xml:space="preserve">, </w:t>
      </w:r>
      <w:r w:rsidR="00A05153" w:rsidRPr="0052613C">
        <w:rPr>
          <w:rFonts w:ascii="Sylfaen" w:eastAsiaTheme="minorEastAsia" w:hAnsi="Sylfaen" w:cs="Sylfaen"/>
          <w:lang w:val="ka-GE"/>
        </w:rPr>
        <w:t>რომ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ინფორმირების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გარდა</w:t>
      </w:r>
      <w:r w:rsidR="00A05153" w:rsidRPr="0052613C">
        <w:rPr>
          <w:rFonts w:eastAsiaTheme="minorEastAsia"/>
          <w:lang w:val="ka-GE"/>
        </w:rPr>
        <w:t xml:space="preserve">, </w:t>
      </w:r>
      <w:r w:rsidR="00A05153" w:rsidRPr="0052613C">
        <w:rPr>
          <w:rFonts w:ascii="Sylfaen" w:eastAsiaTheme="minorEastAsia" w:hAnsi="Sylfaen" w:cs="Sylfaen"/>
          <w:lang w:val="ka-GE"/>
        </w:rPr>
        <w:t>ჩართულობასაც</w:t>
      </w:r>
      <w:r w:rsidR="00A05153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ითვალისწინებდეს</w:t>
      </w:r>
      <w:r w:rsidR="00A05153" w:rsidRPr="0052613C">
        <w:rPr>
          <w:rFonts w:eastAsiaTheme="minorEastAsia"/>
          <w:lang w:val="ka-GE"/>
        </w:rPr>
        <w:t xml:space="preserve">. </w:t>
      </w:r>
      <w:r w:rsidR="00A05153" w:rsidRPr="0052613C">
        <w:rPr>
          <w:rFonts w:ascii="Sylfaen" w:eastAsiaTheme="minorEastAsia" w:hAnsi="Sylfaen" w:cs="Sylfaen"/>
          <w:lang w:val="ka-GE"/>
        </w:rPr>
        <w:t>სასურველია</w:t>
      </w:r>
      <w:r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მუნიციპალიტეტის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ვებგვერდის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უკეთესად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ორგანიზება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და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მოხელეებმა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მეტი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ყურადღება</w:t>
      </w:r>
      <w:r w:rsidR="3F3E7A11" w:rsidRPr="0052613C">
        <w:rPr>
          <w:rFonts w:eastAsiaTheme="minorEastAsia"/>
          <w:lang w:val="ka-GE"/>
        </w:rPr>
        <w:t xml:space="preserve"> </w:t>
      </w:r>
      <w:r w:rsidR="00A05153" w:rsidRPr="0052613C">
        <w:rPr>
          <w:rFonts w:ascii="Sylfaen" w:eastAsiaTheme="minorEastAsia" w:hAnsi="Sylfaen" w:cs="Sylfaen"/>
          <w:lang w:val="ka-GE"/>
        </w:rPr>
        <w:t>დაუთმონ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ინფორმაციის</w:t>
      </w:r>
      <w:r w:rsidR="3F3E7A11" w:rsidRPr="0052613C">
        <w:rPr>
          <w:rFonts w:eastAsiaTheme="minorEastAsia"/>
          <w:lang w:val="ka-GE"/>
        </w:rPr>
        <w:t xml:space="preserve"> </w:t>
      </w:r>
      <w:proofErr w:type="spellStart"/>
      <w:r w:rsidR="3F3E7A11" w:rsidRPr="0052613C">
        <w:rPr>
          <w:rFonts w:ascii="Sylfaen" w:eastAsiaTheme="minorEastAsia" w:hAnsi="Sylfaen" w:cs="Sylfaen"/>
          <w:lang w:val="ka-GE"/>
        </w:rPr>
        <w:t>პროაქტიუ</w:t>
      </w:r>
      <w:r w:rsidR="00174FF5">
        <w:rPr>
          <w:rFonts w:ascii="Sylfaen" w:eastAsiaTheme="minorEastAsia" w:hAnsi="Sylfaen" w:cs="Sylfaen"/>
          <w:lang w:val="ka-GE"/>
        </w:rPr>
        <w:t>ლ</w:t>
      </w:r>
      <w:proofErr w:type="spellEnd"/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გამოქვეყნებას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საზოგადოების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მონაწილეობის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გაზრდის</w:t>
      </w:r>
      <w:r w:rsidR="3F3E7A11" w:rsidRPr="0052613C">
        <w:rPr>
          <w:rFonts w:eastAsiaTheme="minorEastAsia"/>
          <w:lang w:val="ka-GE"/>
        </w:rPr>
        <w:t xml:space="preserve"> </w:t>
      </w:r>
      <w:r w:rsidR="3F3E7A11" w:rsidRPr="0052613C">
        <w:rPr>
          <w:rFonts w:ascii="Sylfaen" w:eastAsiaTheme="minorEastAsia" w:hAnsi="Sylfaen" w:cs="Sylfaen"/>
          <w:lang w:val="ka-GE"/>
        </w:rPr>
        <w:t>მიზნით</w:t>
      </w:r>
      <w:r w:rsidR="3F3E7A11" w:rsidRPr="0052613C">
        <w:rPr>
          <w:rFonts w:eastAsiaTheme="minorEastAsia"/>
          <w:lang w:val="ka-GE"/>
        </w:rPr>
        <w:t xml:space="preserve">. </w:t>
      </w:r>
    </w:p>
    <w:p w14:paraId="50526D7B" w14:textId="6CB2AC26" w:rsidR="01167CAA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ერთობლივმა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მუშაობამ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სხვა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მუნიციპალიტეტებთან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proofErr w:type="spellStart"/>
      <w:r w:rsidRPr="0052613C">
        <w:rPr>
          <w:rFonts w:ascii="Sylfaen" w:eastAsiaTheme="minorEastAsia" w:hAnsi="Sylfaen" w:cs="Sylfaen"/>
          <w:lang w:val="ka-GE"/>
        </w:rPr>
        <w:t>ათეა</w:t>
      </w:r>
      <w:proofErr w:type="spellEnd"/>
      <w:r w:rsidRPr="0052613C">
        <w:rPr>
          <w:rFonts w:eastAsiaTheme="minorEastAsia"/>
          <w:lang w:val="ka-GE"/>
        </w:rPr>
        <w:t>-</w:t>
      </w:r>
      <w:r w:rsidRPr="0052613C">
        <w:rPr>
          <w:rFonts w:ascii="Sylfaen" w:eastAsiaTheme="minorEastAsia" w:hAnsi="Sylfaen" w:cs="Sylfaen"/>
          <w:lang w:val="ka-GE"/>
        </w:rPr>
        <w:t>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პლატფორმების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საქმიანობაში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აქტიურმა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მონაწილეობამ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შეიძლება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გაზარდოს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მუნიციპალიტეტების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ჩართულობა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ცენტრალურ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ხელისუფლებასთან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დიალოგში</w:t>
      </w:r>
      <w:r w:rsidRPr="0052613C">
        <w:rPr>
          <w:rFonts w:eastAsiaTheme="minorEastAsia"/>
          <w:lang w:val="ka-GE"/>
        </w:rPr>
        <w:t xml:space="preserve">. </w:t>
      </w:r>
    </w:p>
    <w:p w14:paraId="1D8314C2" w14:textId="5E8EFE23" w:rsidR="00755078" w:rsidRPr="0052613C" w:rsidRDefault="00A05153" w:rsidP="00755078">
      <w:pPr>
        <w:jc w:val="both"/>
        <w:rPr>
          <w:rFonts w:cstheme="minorHAnsi"/>
          <w:sz w:val="20"/>
          <w:szCs w:val="20"/>
          <w:lang w:val="ka-GE"/>
        </w:rPr>
      </w:pPr>
      <w:r w:rsidRPr="0052613C">
        <w:rPr>
          <w:rFonts w:ascii="Sylfaen" w:hAnsi="Sylfaen" w:cs="Sylfaen"/>
          <w:sz w:val="20"/>
          <w:szCs w:val="20"/>
          <w:lang w:val="ka-GE"/>
        </w:rPr>
        <w:t>მრჩეველთა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საბჭო</w:t>
      </w:r>
      <w:r w:rsidR="00126CC5" w:rsidRPr="0052613C">
        <w:rPr>
          <w:rFonts w:ascii="Sylfaen" w:hAnsi="Sylfaen" w:cs="Sylfaen"/>
          <w:sz w:val="20"/>
          <w:szCs w:val="20"/>
          <w:lang w:val="ka-GE"/>
        </w:rPr>
        <w:t>ე</w:t>
      </w:r>
      <w:r w:rsidRPr="0052613C">
        <w:rPr>
          <w:rFonts w:ascii="Sylfaen" w:hAnsi="Sylfaen" w:cs="Sylfaen"/>
          <w:sz w:val="20"/>
          <w:szCs w:val="20"/>
          <w:lang w:val="ka-GE"/>
        </w:rPr>
        <w:t>ბი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შექმნილია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საკანონმდებლო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საპასუხოდ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Pr="0052613C">
        <w:rPr>
          <w:rFonts w:ascii="Sylfaen" w:hAnsi="Sylfaen" w:cs="Sylfaen"/>
          <w:sz w:val="20"/>
          <w:szCs w:val="20"/>
          <w:lang w:val="ka-GE"/>
        </w:rPr>
        <w:t>საჯარო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მოხელეების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უმეტესობას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წევრები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არიან</w:t>
      </w:r>
      <w:r w:rsidRPr="0052613C">
        <w:rPr>
          <w:rFonts w:cstheme="minorHAnsi"/>
          <w:sz w:val="20"/>
          <w:szCs w:val="20"/>
          <w:lang w:val="ka-GE"/>
        </w:rPr>
        <w:t xml:space="preserve">, </w:t>
      </w:r>
      <w:r w:rsidRPr="0052613C">
        <w:rPr>
          <w:rFonts w:ascii="Sylfaen" w:hAnsi="Sylfaen" w:cs="Sylfaen"/>
          <w:sz w:val="20"/>
          <w:szCs w:val="20"/>
          <w:lang w:val="ka-GE"/>
        </w:rPr>
        <w:t>ნაკლებად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ესმით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საბჭოების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მნიშვნელობა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სარგებელი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მუნიციპალიტეტში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ადამიანის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უფლებების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დაცვის</w:t>
      </w:r>
      <w:r w:rsidRPr="0052613C">
        <w:rPr>
          <w:rFonts w:cstheme="minorHAnsi"/>
          <w:sz w:val="20"/>
          <w:szCs w:val="20"/>
          <w:lang w:val="ka-GE"/>
        </w:rPr>
        <w:t xml:space="preserve"> </w:t>
      </w:r>
      <w:r w:rsidRPr="0052613C">
        <w:rPr>
          <w:rFonts w:ascii="Sylfaen" w:hAnsi="Sylfaen" w:cs="Sylfaen"/>
          <w:sz w:val="20"/>
          <w:szCs w:val="20"/>
          <w:lang w:val="ka-GE"/>
        </w:rPr>
        <w:t>კუთხით</w:t>
      </w:r>
      <w:r w:rsidRPr="0052613C">
        <w:rPr>
          <w:rFonts w:cstheme="minorHAnsi"/>
          <w:sz w:val="20"/>
          <w:szCs w:val="20"/>
          <w:lang w:val="ka-GE"/>
        </w:rPr>
        <w:t xml:space="preserve">.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სასურველია</w:t>
      </w:r>
      <w:r w:rsidR="0068116E" w:rsidRPr="0052613C">
        <w:rPr>
          <w:rFonts w:cstheme="minorHAnsi"/>
          <w:sz w:val="20"/>
          <w:szCs w:val="20"/>
          <w:lang w:val="ka-GE"/>
        </w:rPr>
        <w:t xml:space="preserve">,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საბჭოების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შემადგენლობაში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მეტად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ჩაერთონ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მოქალაქეები</w:t>
      </w:r>
      <w:r w:rsidR="0068116E" w:rsidRPr="0052613C">
        <w:rPr>
          <w:rFonts w:cstheme="minorHAnsi"/>
          <w:sz w:val="20"/>
          <w:szCs w:val="20"/>
          <w:lang w:val="ka-GE"/>
        </w:rPr>
        <w:t xml:space="preserve">,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სამოქალაქო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საზოგადო</w:t>
      </w:r>
      <w:r w:rsidR="00174FF5">
        <w:rPr>
          <w:rFonts w:ascii="Sylfaen" w:hAnsi="Sylfaen" w:cs="Sylfaen"/>
          <w:sz w:val="20"/>
          <w:szCs w:val="20"/>
          <w:lang w:val="ka-GE"/>
        </w:rPr>
        <w:t>ე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ბის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და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ბიზნესის</w:t>
      </w:r>
      <w:r w:rsidR="0068116E" w:rsidRPr="0052613C">
        <w:rPr>
          <w:rFonts w:cstheme="minorHAnsi"/>
          <w:sz w:val="20"/>
          <w:szCs w:val="20"/>
          <w:lang w:val="ka-GE"/>
        </w:rPr>
        <w:t xml:space="preserve"> </w:t>
      </w:r>
      <w:r w:rsidR="0068116E" w:rsidRPr="0052613C">
        <w:rPr>
          <w:rFonts w:ascii="Sylfaen" w:hAnsi="Sylfaen" w:cs="Sylfaen"/>
          <w:sz w:val="20"/>
          <w:szCs w:val="20"/>
          <w:lang w:val="ka-GE"/>
        </w:rPr>
        <w:t>წარმომადგენელები</w:t>
      </w:r>
      <w:r w:rsidR="0068116E" w:rsidRPr="0052613C">
        <w:rPr>
          <w:rFonts w:cstheme="minorHAnsi"/>
          <w:sz w:val="20"/>
          <w:szCs w:val="20"/>
          <w:lang w:val="ka-GE"/>
        </w:rPr>
        <w:t xml:space="preserve">.  </w:t>
      </w:r>
    </w:p>
    <w:p w14:paraId="2BFC5273" w14:textId="1B41AA80" w:rsidR="01167CAA" w:rsidRPr="0052613C" w:rsidRDefault="3F3E7A11" w:rsidP="004E2B04">
      <w:pPr>
        <w:pStyle w:val="BodyText1"/>
        <w:rPr>
          <w:rFonts w:eastAsiaTheme="minorEastAsia"/>
          <w:lang w:val="ka-GE"/>
        </w:rPr>
      </w:pPr>
      <w:r w:rsidRPr="0052613C">
        <w:rPr>
          <w:rFonts w:ascii="Sylfaen" w:eastAsiaTheme="minorEastAsia" w:hAnsi="Sylfaen" w:cs="Sylfaen"/>
          <w:lang w:val="ka-GE"/>
        </w:rPr>
        <w:t>ონის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ადგილობრივ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თვითმმართველობაში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მომუშავე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ყველა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მოხელემ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უნდა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იცოდეს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ადამიანის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უფლებებთან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დაკავშირებული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სხვა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შესაბამისი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კანონმდებლობით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დაკისრებული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ვ</w:t>
      </w:r>
      <w:r w:rsidR="00755078" w:rsidRPr="0052613C">
        <w:rPr>
          <w:rFonts w:ascii="Sylfaen" w:eastAsiaTheme="minorEastAsia" w:hAnsi="Sylfaen" w:cs="Sylfaen"/>
          <w:lang w:val="ka-GE"/>
        </w:rPr>
        <w:t>ა</w:t>
      </w:r>
      <w:r w:rsidRPr="0052613C">
        <w:rPr>
          <w:rFonts w:ascii="Sylfaen" w:eastAsiaTheme="minorEastAsia" w:hAnsi="Sylfaen" w:cs="Sylfaen"/>
          <w:lang w:val="ka-GE"/>
        </w:rPr>
        <w:t>ლდებულებები</w:t>
      </w:r>
      <w:r w:rsidRPr="0052613C">
        <w:rPr>
          <w:rFonts w:eastAsiaTheme="minorEastAsia"/>
          <w:lang w:val="ka-GE"/>
        </w:rPr>
        <w:t xml:space="preserve">. </w:t>
      </w:r>
      <w:r w:rsidRPr="0052613C">
        <w:rPr>
          <w:rFonts w:ascii="Sylfaen" w:eastAsiaTheme="minorEastAsia" w:hAnsi="Sylfaen" w:cs="Sylfaen"/>
          <w:lang w:val="ka-GE"/>
        </w:rPr>
        <w:t>კვალიფიკაციის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ამაღლების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კურსები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უნდა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განიხილებოდეს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თანამშრომელთა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სწავლების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მუნიციპალური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ბიუჯეტის</w:t>
      </w:r>
      <w:r w:rsidRPr="0052613C">
        <w:rPr>
          <w:rFonts w:eastAsiaTheme="minorEastAsia"/>
          <w:lang w:val="ka-GE"/>
        </w:rPr>
        <w:t xml:space="preserve"> </w:t>
      </w:r>
      <w:r w:rsidRPr="0052613C">
        <w:rPr>
          <w:rFonts w:ascii="Sylfaen" w:eastAsiaTheme="minorEastAsia" w:hAnsi="Sylfaen" w:cs="Sylfaen"/>
          <w:lang w:val="ka-GE"/>
        </w:rPr>
        <w:t>ნაწილად</w:t>
      </w:r>
      <w:r w:rsidRPr="0052613C">
        <w:rPr>
          <w:rFonts w:eastAsiaTheme="minorEastAsia"/>
          <w:lang w:val="ka-GE"/>
        </w:rPr>
        <w:t xml:space="preserve">. </w:t>
      </w:r>
    </w:p>
    <w:p w14:paraId="20DDEB7E" w14:textId="77777777" w:rsidR="00755078" w:rsidRPr="0052613C" w:rsidRDefault="00755078" w:rsidP="004E2B04">
      <w:pPr>
        <w:pStyle w:val="BodyText1"/>
        <w:rPr>
          <w:lang w:val="ka-GE"/>
        </w:rPr>
      </w:pPr>
    </w:p>
    <w:p w14:paraId="0EFBD92C" w14:textId="794CCEC7" w:rsidR="009A6C80" w:rsidRPr="0052613C" w:rsidRDefault="00D04B37" w:rsidP="004E2B04">
      <w:pPr>
        <w:pStyle w:val="Heading1"/>
        <w:numPr>
          <w:ilvl w:val="0"/>
          <w:numId w:val="14"/>
        </w:numPr>
        <w:spacing w:after="160" w:line="240" w:lineRule="auto"/>
        <w:rPr>
          <w:rFonts w:asciiTheme="minorHAnsi" w:hAnsiTheme="minorHAnsi" w:cstheme="minorHAnsi"/>
          <w:sz w:val="28"/>
          <w:szCs w:val="28"/>
          <w:lang w:val="ka-GE"/>
        </w:rPr>
      </w:pPr>
      <w:bookmarkStart w:id="15" w:name="_Toc109925794"/>
      <w:r w:rsidRPr="0052613C">
        <w:rPr>
          <w:rFonts w:ascii="Sylfaen" w:hAnsi="Sylfaen" w:cs="Sylfaen"/>
          <w:sz w:val="28"/>
          <w:szCs w:val="28"/>
          <w:lang w:val="ka-GE"/>
        </w:rPr>
        <w:lastRenderedPageBreak/>
        <w:t>დანართები</w:t>
      </w:r>
      <w:bookmarkEnd w:id="15"/>
    </w:p>
    <w:p w14:paraId="2F6D6949" w14:textId="12A5B1F0" w:rsidR="00717A59" w:rsidRPr="0052613C" w:rsidRDefault="009A6C80" w:rsidP="004E2B04">
      <w:pPr>
        <w:pStyle w:val="Heading2"/>
        <w:spacing w:after="160" w:line="240" w:lineRule="auto"/>
        <w:rPr>
          <w:rFonts w:asciiTheme="minorHAnsi" w:hAnsiTheme="minorHAnsi" w:cstheme="minorHAnsi"/>
          <w:sz w:val="24"/>
          <w:szCs w:val="24"/>
          <w:lang w:val="ka-GE"/>
        </w:rPr>
      </w:pPr>
      <w:bookmarkStart w:id="16" w:name="_Toc109925795"/>
      <w:r w:rsidRPr="0052613C">
        <w:rPr>
          <w:rFonts w:asciiTheme="minorHAnsi" w:hAnsiTheme="minorHAnsi" w:cstheme="minorHAnsi"/>
          <w:sz w:val="24"/>
          <w:szCs w:val="24"/>
          <w:lang w:val="ka-GE"/>
        </w:rPr>
        <w:t>5.</w:t>
      </w:r>
      <w:r w:rsidR="00E87C4B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1 </w:t>
      </w:r>
      <w:r w:rsidR="00D04B37" w:rsidRPr="0052613C">
        <w:rPr>
          <w:rFonts w:ascii="Sylfaen" w:hAnsi="Sylfaen" w:cs="Sylfaen"/>
          <w:sz w:val="24"/>
          <w:szCs w:val="24"/>
          <w:lang w:val="ka-GE"/>
        </w:rPr>
        <w:t>სამაგიდ</w:t>
      </w:r>
      <w:r w:rsidR="00AF1BAD" w:rsidRPr="0052613C">
        <w:rPr>
          <w:rFonts w:ascii="Sylfaen" w:hAnsi="Sylfaen" w:cs="Sylfaen"/>
          <w:sz w:val="24"/>
          <w:szCs w:val="24"/>
          <w:lang w:val="ka-GE"/>
        </w:rPr>
        <w:t>ო</w:t>
      </w:r>
      <w:r w:rsidR="00D04B37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D04B37" w:rsidRPr="0052613C">
        <w:rPr>
          <w:rFonts w:ascii="Sylfaen" w:hAnsi="Sylfaen" w:cs="Sylfaen"/>
          <w:sz w:val="24"/>
          <w:szCs w:val="24"/>
          <w:lang w:val="ka-GE"/>
        </w:rPr>
        <w:t>კვლევა</w:t>
      </w:r>
      <w:bookmarkEnd w:id="16"/>
    </w:p>
    <w:p w14:paraId="6413FBCD" w14:textId="168AB3C5" w:rsidR="009A6C80" w:rsidRPr="0052613C" w:rsidRDefault="009A6C80" w:rsidP="004E2B04">
      <w:pPr>
        <w:pStyle w:val="Heading2"/>
        <w:spacing w:after="160" w:line="240" w:lineRule="auto"/>
        <w:rPr>
          <w:rFonts w:asciiTheme="minorHAnsi" w:hAnsiTheme="minorHAnsi" w:cstheme="minorHAnsi"/>
          <w:sz w:val="24"/>
          <w:szCs w:val="24"/>
          <w:lang w:val="ka-GE"/>
        </w:rPr>
      </w:pPr>
      <w:bookmarkStart w:id="17" w:name="_Toc109925796"/>
      <w:r w:rsidRPr="0052613C">
        <w:rPr>
          <w:rFonts w:asciiTheme="minorHAnsi" w:hAnsiTheme="minorHAnsi" w:cstheme="minorHAnsi"/>
          <w:sz w:val="24"/>
          <w:szCs w:val="24"/>
          <w:lang w:val="ka-GE"/>
        </w:rPr>
        <w:t>5</w:t>
      </w:r>
      <w:r w:rsidR="00E87C4B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.2 </w:t>
      </w:r>
      <w:r w:rsidR="00D04B37" w:rsidRPr="0052613C">
        <w:rPr>
          <w:rFonts w:ascii="Sylfaen" w:hAnsi="Sylfaen" w:cs="Sylfaen"/>
          <w:sz w:val="24"/>
          <w:szCs w:val="24"/>
          <w:lang w:val="ka-GE"/>
        </w:rPr>
        <w:t>ფოკუს</w:t>
      </w:r>
      <w:r w:rsidR="00D04B37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D04B37" w:rsidRPr="0052613C">
        <w:rPr>
          <w:rFonts w:ascii="Sylfaen" w:hAnsi="Sylfaen" w:cs="Sylfaen"/>
          <w:sz w:val="24"/>
          <w:szCs w:val="24"/>
          <w:lang w:val="ka-GE"/>
        </w:rPr>
        <w:t>ჯგუფის</w:t>
      </w:r>
      <w:r w:rsidR="00D04B37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D04B37" w:rsidRPr="0052613C">
        <w:rPr>
          <w:rFonts w:ascii="Sylfaen" w:hAnsi="Sylfaen" w:cs="Sylfaen"/>
          <w:sz w:val="24"/>
          <w:szCs w:val="24"/>
          <w:lang w:val="ka-GE"/>
        </w:rPr>
        <w:t>ანგარიში</w:t>
      </w:r>
      <w:bookmarkEnd w:id="17"/>
      <w:r w:rsidR="00E87C4B" w:rsidRPr="0052613C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</w:p>
    <w:p w14:paraId="008F0413" w14:textId="77777777" w:rsidR="00717A59" w:rsidRPr="0052613C" w:rsidRDefault="00717A59" w:rsidP="004E2B04">
      <w:pPr>
        <w:spacing w:line="240" w:lineRule="auto"/>
        <w:rPr>
          <w:rFonts w:cstheme="minorHAnsi"/>
          <w:lang w:val="ka-GE"/>
        </w:rPr>
      </w:pPr>
    </w:p>
    <w:p w14:paraId="5D7BAA6F" w14:textId="77777777" w:rsidR="00E87C4B" w:rsidRPr="0052613C" w:rsidRDefault="00E87C4B" w:rsidP="004E2B04">
      <w:pPr>
        <w:spacing w:line="240" w:lineRule="auto"/>
        <w:rPr>
          <w:rFonts w:cstheme="minorHAnsi"/>
          <w:lang w:val="ka-GE"/>
        </w:rPr>
      </w:pPr>
    </w:p>
    <w:sectPr w:rsidR="00E87C4B" w:rsidRPr="0052613C" w:rsidSect="000F31AD">
      <w:head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C488" w14:textId="77777777" w:rsidR="00730B24" w:rsidRDefault="00730B24" w:rsidP="002E6DFE">
      <w:pPr>
        <w:spacing w:after="0" w:line="240" w:lineRule="auto"/>
      </w:pPr>
      <w:r>
        <w:separator/>
      </w:r>
    </w:p>
  </w:endnote>
  <w:endnote w:type="continuationSeparator" w:id="0">
    <w:p w14:paraId="101F67ED" w14:textId="77777777" w:rsidR="00730B24" w:rsidRDefault="00730B24" w:rsidP="002E6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BA17" w14:textId="77777777" w:rsidR="00730B24" w:rsidRDefault="00730B24" w:rsidP="002E6DFE">
      <w:pPr>
        <w:spacing w:after="0" w:line="240" w:lineRule="auto"/>
      </w:pPr>
      <w:r>
        <w:separator/>
      </w:r>
    </w:p>
  </w:footnote>
  <w:footnote w:type="continuationSeparator" w:id="0">
    <w:p w14:paraId="24A25D69" w14:textId="77777777" w:rsidR="00730B24" w:rsidRDefault="00730B24" w:rsidP="002E6DFE">
      <w:pPr>
        <w:spacing w:after="0" w:line="240" w:lineRule="auto"/>
      </w:pPr>
      <w:r>
        <w:continuationSeparator/>
      </w:r>
    </w:p>
  </w:footnote>
  <w:footnote w:id="1">
    <w:p w14:paraId="5BCB02D9" w14:textId="4AA0DA31" w:rsidR="01167CAA" w:rsidRPr="00561E7D" w:rsidRDefault="01167CAA" w:rsidP="01167CA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2011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წლიდან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 “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საქართველოს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საკანონმდებლო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მაცნე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”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თავის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მომხმარებელს</w:t>
      </w:r>
      <w:r w:rsidRPr="00561E7D">
        <w:rPr>
          <w:rFonts w:asciiTheme="minorHAnsi" w:eastAsiaTheme="minorEastAsia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eastAsiaTheme="minorEastAsia" w:hAnsi="Sylfaen" w:cs="Sylfaen"/>
          <w:sz w:val="16"/>
          <w:szCs w:val="16"/>
          <w:lang w:val="ka-GE"/>
        </w:rPr>
        <w:t>სთავაზობს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matsne.gov.ge -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მომხმარებლისთვის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მოსახერხებელ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,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დაცულ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და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რეგულარულად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განახლებად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ვებგვერდს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,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რომელიც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შეიცავს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როგორც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სახელმწიფო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სააგენტოების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მიერ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მიღებულ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ყველა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ნორმატიულ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აქტს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,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ასევე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საერთაშორისო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ხელშეკრულებებს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,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საკონსტიტუციო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სასამართლოს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გადაწყვეტილებებს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,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ადგილობრივი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თვითმმართველობის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აქტებს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და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საჯარო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განცხადებებს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.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ნორმატიული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აქტი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კანონიერად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შედის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ძალაში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matsne.gov.ge -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ზე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გამოქვეყნების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 </w:t>
      </w:r>
      <w:r w:rsidRPr="00561E7D">
        <w:rPr>
          <w:rFonts w:ascii="Sylfaen" w:eastAsia="Calibri" w:hAnsi="Sylfaen" w:cs="Sylfaen"/>
          <w:color w:val="333333"/>
          <w:sz w:val="16"/>
          <w:szCs w:val="16"/>
          <w:lang w:val="ka-GE"/>
        </w:rPr>
        <w:t>შემდეგ</w:t>
      </w:r>
      <w:r w:rsidRPr="00561E7D">
        <w:rPr>
          <w:rFonts w:asciiTheme="minorHAnsi" w:eastAsia="Calibri" w:hAnsiTheme="minorHAnsi" w:cstheme="minorHAnsi"/>
          <w:color w:val="333333"/>
          <w:sz w:val="16"/>
          <w:szCs w:val="16"/>
          <w:lang w:val="ka-GE"/>
        </w:rPr>
        <w:t xml:space="preserve">. </w:t>
      </w:r>
    </w:p>
    <w:p w14:paraId="5E14CD7B" w14:textId="239C11BC" w:rsidR="01167CAA" w:rsidRPr="00561E7D" w:rsidRDefault="01167CAA" w:rsidP="01167CAA">
      <w:pPr>
        <w:pStyle w:val="FootnoteText"/>
        <w:rPr>
          <w:lang w:val="ka-GE"/>
        </w:rPr>
      </w:pPr>
    </w:p>
  </w:footnote>
  <w:footnote w:id="2">
    <w:p w14:paraId="0915C501" w14:textId="3000F490" w:rsidR="01167CAA" w:rsidRPr="00561E7D" w:rsidRDefault="01167CAA" w:rsidP="01167CA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000000" w:themeColor="text1"/>
          <w:sz w:val="16"/>
          <w:szCs w:val="16"/>
          <w:lang w:val="ka-GE"/>
        </w:rPr>
        <w:t>https://matsne.gov.ge/en/document/view/91624?publication=9</w:t>
      </w:r>
    </w:p>
  </w:footnote>
  <w:footnote w:id="3">
    <w:p w14:paraId="065E9E02" w14:textId="2FB308A3" w:rsidR="01167CAA" w:rsidRPr="00561E7D" w:rsidRDefault="01167CAA" w:rsidP="01167CA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000000" w:themeColor="text1"/>
          <w:sz w:val="16"/>
          <w:szCs w:val="16"/>
          <w:lang w:val="ka-GE"/>
        </w:rPr>
        <w:t>https://matsne.gov.ge/en/document/view/2339687?publication=0</w:t>
      </w:r>
    </w:p>
  </w:footnote>
  <w:footnote w:id="4">
    <w:p w14:paraId="63FDD87A" w14:textId="025F2445" w:rsidR="01167CAA" w:rsidRPr="00561E7D" w:rsidRDefault="01167CAA" w:rsidP="01167CA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000000" w:themeColor="text1"/>
          <w:sz w:val="16"/>
          <w:szCs w:val="16"/>
          <w:lang w:val="ka-GE"/>
        </w:rPr>
        <w:t>https://matsne.gov.ge/en/document/view/4613854?publication=0</w:t>
      </w:r>
    </w:p>
  </w:footnote>
  <w:footnote w:id="5">
    <w:p w14:paraId="5873C295" w14:textId="77777777" w:rsidR="0060233F" w:rsidRPr="00561E7D" w:rsidRDefault="0060233F" w:rsidP="0060233F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https://matsne.gov.ge/ka/document/view/4923984?publication=1</w:t>
      </w:r>
    </w:p>
  </w:footnote>
  <w:footnote w:id="6">
    <w:p w14:paraId="68F7751A" w14:textId="5224449D" w:rsidR="01167CAA" w:rsidRPr="00561E7D" w:rsidRDefault="01167CAA" w:rsidP="01167CA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000000" w:themeColor="text1"/>
          <w:sz w:val="16"/>
          <w:szCs w:val="16"/>
          <w:lang w:val="ka-GE"/>
        </w:rPr>
        <w:t>https://www.gov.ge/files/429_51454_924779_STRATEGYENG.pdf</w:t>
      </w:r>
    </w:p>
  </w:footnote>
  <w:footnote w:id="7">
    <w:p w14:paraId="37537A6F" w14:textId="558BBDB0" w:rsidR="01167CAA" w:rsidRPr="00561E7D" w:rsidRDefault="01167CAA" w:rsidP="01167CA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eastAsia="Calibri" w:hAnsiTheme="minorHAnsi" w:cstheme="minorHAnsi"/>
          <w:color w:val="000000" w:themeColor="text1"/>
          <w:sz w:val="16"/>
          <w:szCs w:val="16"/>
          <w:lang w:val="ka-GE"/>
        </w:rPr>
        <w:t>https://mrdi.gov.ge/pdf/5e468e292b317.pdf/Decentralization-strategy-ENG.pdf</w:t>
      </w:r>
    </w:p>
    <w:p w14:paraId="22A789AF" w14:textId="588CA92A" w:rsidR="01167CAA" w:rsidRPr="00561E7D" w:rsidRDefault="01167CAA" w:rsidP="01167CAA">
      <w:pPr>
        <w:pStyle w:val="FootnoteText"/>
        <w:rPr>
          <w:lang w:val="ka-GE"/>
        </w:rPr>
      </w:pPr>
    </w:p>
  </w:footnote>
  <w:footnote w:id="8">
    <w:p w14:paraId="0FE076A8" w14:textId="544D6030" w:rsidR="002E23C3" w:rsidRPr="00561E7D" w:rsidRDefault="002E23C3" w:rsidP="002E23C3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shorturl.at/CKX28</w:t>
      </w:r>
    </w:p>
  </w:footnote>
  <w:footnote w:id="9">
    <w:p w14:paraId="336E62D2" w14:textId="5DDDDABA" w:rsidR="002E23C3" w:rsidRPr="00561E7D" w:rsidRDefault="002E23C3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shorturl.at/dilv4</w:t>
      </w:r>
    </w:p>
  </w:footnote>
  <w:footnote w:id="10">
    <w:p w14:paraId="59A74677" w14:textId="77777777" w:rsidR="00551CEA" w:rsidRPr="00561E7D" w:rsidRDefault="00551CEA" w:rsidP="00551CEA">
      <w:pPr>
        <w:pStyle w:val="FootnoteText"/>
        <w:rPr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</w:t>
      </w:r>
      <w:proofErr w:type="spellStart"/>
      <w:r w:rsidRPr="00561E7D">
        <w:rPr>
          <w:rFonts w:asciiTheme="minorHAnsi" w:hAnsiTheme="minorHAnsi" w:cstheme="minorHAnsi"/>
          <w:sz w:val="16"/>
          <w:szCs w:val="16"/>
          <w:lang w:val="ka-GE"/>
        </w:rPr>
        <w:t>amswx</w:t>
      </w:r>
      <w:proofErr w:type="spellEnd"/>
    </w:p>
  </w:footnote>
  <w:footnote w:id="11">
    <w:p w14:paraId="71221826" w14:textId="77777777" w:rsidR="00740FB3" w:rsidRPr="00561E7D" w:rsidRDefault="00740FB3" w:rsidP="00740FB3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http://www.lsgindex.org/ge/rating</w:t>
      </w:r>
    </w:p>
  </w:footnote>
  <w:footnote w:id="12">
    <w:p w14:paraId="21623C22" w14:textId="77777777" w:rsidR="00DB6C2A" w:rsidRPr="00561E7D" w:rsidRDefault="00DB6C2A" w:rsidP="00DB6C2A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</w:t>
      </w:r>
      <w:proofErr w:type="spellStart"/>
      <w:r w:rsidRPr="00561E7D">
        <w:rPr>
          <w:rFonts w:asciiTheme="minorHAnsi" w:hAnsiTheme="minorHAnsi" w:cstheme="minorHAnsi"/>
          <w:sz w:val="16"/>
          <w:szCs w:val="16"/>
          <w:lang w:val="ka-GE"/>
        </w:rPr>
        <w:t>blnwy</w:t>
      </w:r>
      <w:proofErr w:type="spellEnd"/>
    </w:p>
  </w:footnote>
  <w:footnote w:id="13">
    <w:p w14:paraId="3FD45495" w14:textId="77777777" w:rsidR="00526D0D" w:rsidRPr="00561E7D" w:rsidRDefault="00526D0D" w:rsidP="00526D0D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shorturl.at/gnox7</w:t>
      </w:r>
    </w:p>
  </w:footnote>
  <w:footnote w:id="14">
    <w:p w14:paraId="11245DEC" w14:textId="77777777" w:rsidR="00526D0D" w:rsidRPr="00561E7D" w:rsidRDefault="00526D0D" w:rsidP="00526D0D">
      <w:pPr>
        <w:pStyle w:val="FootnoteText"/>
        <w:rPr>
          <w:rFonts w:asciiTheme="minorHAnsi" w:hAnsiTheme="minorHAnsi" w:cstheme="minorHAnsi"/>
          <w:sz w:val="16"/>
          <w:szCs w:val="16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shorturl.at/DJMNT</w:t>
      </w:r>
    </w:p>
  </w:footnote>
  <w:footnote w:id="15">
    <w:p w14:paraId="762E8A1E" w14:textId="6E547B3A" w:rsidR="00214CFC" w:rsidRPr="00561E7D" w:rsidRDefault="00214CFC" w:rsidP="00214CFC">
      <w:pPr>
        <w:pStyle w:val="FootnoteText"/>
        <w:rPr>
          <w:rFonts w:asciiTheme="minorHAnsi" w:hAnsiTheme="minorHAnsi" w:cstheme="minorHAnsi"/>
          <w:lang w:val="ka-GE"/>
        </w:rPr>
      </w:pPr>
      <w:r w:rsidRPr="00561E7D">
        <w:rPr>
          <w:rStyle w:val="FootnoteReference"/>
          <w:rFonts w:asciiTheme="minorHAnsi" w:hAnsiTheme="minorHAnsi" w:cstheme="minorHAnsi"/>
          <w:sz w:val="16"/>
          <w:szCs w:val="16"/>
          <w:lang w:val="ka-GE"/>
        </w:rPr>
        <w:footnoteRef/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მაგალითად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, </w:t>
      </w:r>
      <w:r w:rsidRPr="00561E7D">
        <w:rPr>
          <w:rFonts w:ascii="Sylfaen" w:hAnsi="Sylfaen" w:cs="Sylfaen"/>
          <w:sz w:val="16"/>
          <w:szCs w:val="16"/>
          <w:lang w:val="ka-GE"/>
        </w:rPr>
        <w:t>საქ</w:t>
      </w:r>
      <w:r w:rsidR="00174FF5">
        <w:rPr>
          <w:rFonts w:ascii="Sylfaen" w:hAnsi="Sylfaen" w:cs="Sylfaen"/>
          <w:sz w:val="16"/>
          <w:szCs w:val="16"/>
          <w:lang w:val="ka-GE"/>
        </w:rPr>
        <w:t>ა</w:t>
      </w:r>
      <w:r w:rsidRPr="00561E7D">
        <w:rPr>
          <w:rFonts w:ascii="Sylfaen" w:hAnsi="Sylfaen" w:cs="Sylfaen"/>
          <w:sz w:val="16"/>
          <w:szCs w:val="16"/>
          <w:lang w:val="ka-GE"/>
        </w:rPr>
        <w:t>რთველოს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მთავრობის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დადგენილება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საჯარო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მოხელეების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ეთიკურ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ქცევასთან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დაკავშირებით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r w:rsidRPr="00561E7D">
        <w:rPr>
          <w:rFonts w:ascii="Sylfaen" w:hAnsi="Sylfaen" w:cs="Sylfaen"/>
          <w:sz w:val="16"/>
          <w:szCs w:val="16"/>
          <w:lang w:val="ka-GE"/>
        </w:rPr>
        <w:t>ითვალისწინებს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</w:t>
      </w:r>
      <w:proofErr w:type="spellStart"/>
      <w:r w:rsidRPr="00561E7D">
        <w:rPr>
          <w:rFonts w:ascii="Sylfaen" w:hAnsi="Sylfaen" w:cs="Sylfaen"/>
          <w:sz w:val="16"/>
          <w:szCs w:val="16"/>
          <w:lang w:val="ka-GE"/>
        </w:rPr>
        <w:t>ანტიდისკრიმინაციას</w:t>
      </w:r>
      <w:proofErr w:type="spellEnd"/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 (</w:t>
      </w:r>
      <w:r w:rsidRPr="00561E7D">
        <w:rPr>
          <w:rFonts w:ascii="Sylfaen" w:hAnsi="Sylfaen" w:cs="Sylfaen"/>
          <w:sz w:val="16"/>
          <w:szCs w:val="16"/>
          <w:lang w:val="ka-GE"/>
        </w:rPr>
        <w:t>მე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-14 </w:t>
      </w:r>
      <w:r w:rsidRPr="00561E7D">
        <w:rPr>
          <w:rFonts w:ascii="Sylfaen" w:hAnsi="Sylfaen" w:cs="Sylfaen"/>
          <w:sz w:val="16"/>
          <w:szCs w:val="16"/>
          <w:lang w:val="ka-GE"/>
        </w:rPr>
        <w:t>მუხლი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 xml:space="preserve">). </w:t>
      </w:r>
      <w:r w:rsidRPr="00561E7D">
        <w:rPr>
          <w:rFonts w:ascii="Sylfaen" w:hAnsi="Sylfaen" w:cs="Sylfaen"/>
          <w:sz w:val="16"/>
          <w:szCs w:val="16"/>
          <w:lang w:val="ka-GE"/>
        </w:rPr>
        <w:t>იხ</w:t>
      </w:r>
      <w:r w:rsidRPr="00561E7D">
        <w:rPr>
          <w:rFonts w:asciiTheme="minorHAnsi" w:hAnsiTheme="minorHAnsi" w:cstheme="minorHAnsi"/>
          <w:sz w:val="16"/>
          <w:szCs w:val="16"/>
          <w:lang w:val="ka-GE"/>
        </w:rPr>
        <w:t>.  shorturl.at/</w:t>
      </w:r>
      <w:proofErr w:type="spellStart"/>
      <w:r w:rsidRPr="00561E7D">
        <w:rPr>
          <w:rFonts w:asciiTheme="minorHAnsi" w:hAnsiTheme="minorHAnsi" w:cstheme="minorHAnsi"/>
          <w:sz w:val="16"/>
          <w:szCs w:val="16"/>
          <w:lang w:val="ka-GE"/>
        </w:rPr>
        <w:t>beNRW</w:t>
      </w:r>
      <w:proofErr w:type="spellEnd"/>
      <w:r w:rsidRPr="00561E7D">
        <w:rPr>
          <w:rFonts w:asciiTheme="minorHAnsi" w:hAnsiTheme="minorHAnsi" w:cstheme="minorHAnsi"/>
          <w:lang w:val="ka-GE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3AED" w14:textId="40C1FAA8" w:rsidR="000F31AD" w:rsidRPr="000C2D29" w:rsidRDefault="000C2D29" w:rsidP="000C2D29">
    <w:pPr>
      <w:pStyle w:val="Header"/>
      <w:rPr>
        <w:lang w:val="en-GB"/>
      </w:rPr>
    </w:pPr>
    <w:r>
      <w:rPr>
        <w:i/>
        <w:iCs/>
        <w:lang w:val="ka-GE"/>
      </w:rPr>
      <w:t xml:space="preserve">ევროპის საბჭო, </w:t>
    </w:r>
    <w:r w:rsidRPr="000C2D29">
      <w:rPr>
        <w:i/>
        <w:iCs/>
        <w:lang w:val="ka-GE"/>
      </w:rPr>
      <w:t>ანგარიში ადამიანის უფლებათა შესაძლებლობების შესახებ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CEDD8" w14:textId="393D30CA" w:rsidR="000F31AD" w:rsidRPr="000F31AD" w:rsidRDefault="000F31AD">
    <w:pPr>
      <w:pStyle w:val="Header"/>
      <w:rPr>
        <w:lang w:val="en-GB"/>
      </w:rPr>
    </w:pPr>
    <w:r>
      <w:rPr>
        <w:lang w:val="en-GB"/>
      </w:rPr>
      <w:t>Template for human rights assessment report – CoE project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m2bIw2tmoL3Zv" int2:id="uhNDWnW0">
      <int2:state int2:value="Rejected" int2:type="LegacyProofing"/>
    </int2:textHash>
    <int2:textHash int2:hashCode="kmr1eSOLyAapVF" int2:id="zQYWsTMI">
      <int2:state int2:value="Rejected" int2:type="LegacyProofing"/>
    </int2:textHash>
    <int2:textHash int2:hashCode="15P525ay4Ff6uX" int2:id="CjteaIH6">
      <int2:state int2:value="Rejected" int2:type="LegacyProofing"/>
    </int2:textHash>
    <int2:textHash int2:hashCode="E0FiG1NbAuGg5o" int2:id="yjdWDJhJ">
      <int2:state int2:value="Rejected" int2:type="LegacyProofing"/>
    </int2:textHash>
    <int2:textHash int2:hashCode="CcZo6DGgON3Nmi" int2:id="5dNmxh1Q">
      <int2:state int2:value="Rejected" int2:type="LegacyProofing"/>
    </int2:textHash>
    <int2:textHash int2:hashCode="avuSItwJTvIQKP" int2:id="OkxFDNVj">
      <int2:state int2:value="Rejected" int2:type="LegacyProofing"/>
    </int2:textHash>
    <int2:textHash int2:hashCode="tCTAbo/g1uuKjT" int2:id="P4IkEoQN">
      <int2:state int2:value="Rejected" int2:type="LegacyProofing"/>
    </int2:textHash>
    <int2:textHash int2:hashCode="T8sWou/8FMb39P" int2:id="Z1VGU0gf">
      <int2:state int2:value="Rejected" int2:type="LegacyProofing"/>
    </int2:textHash>
    <int2:textHash int2:hashCode="wESJRhLlGQGIri" int2:id="j75lmRkf">
      <int2:state int2:value="Rejected" int2:type="LegacyProofing"/>
    </int2:textHash>
    <int2:textHash int2:hashCode="aOFiaMSZZ3uM/S" int2:id="i3Pvu1tI">
      <int2:state int2:value="Rejected" int2:type="LegacyProofing"/>
    </int2:textHash>
    <int2:textHash int2:hashCode="6xoOG9dRv0l+N2" int2:id="0QOB2IHs">
      <int2:state int2:value="Rejected" int2:type="LegacyProofing"/>
    </int2:textHash>
    <int2:textHash int2:hashCode="tt0rtxkdQi7B1T" int2:id="huyb96fm">
      <int2:state int2:value="Rejected" int2:type="LegacyProofing"/>
    </int2:textHash>
    <int2:textHash int2:hashCode="Bpzf7wq6V2uDBT" int2:id="YgUgBIak">
      <int2:state int2:value="Rejected" int2:type="LegacyProofing"/>
    </int2:textHash>
    <int2:textHash int2:hashCode="9o1py1QZatKsAo" int2:id="ne3VLynS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CE8"/>
    <w:multiLevelType w:val="multilevel"/>
    <w:tmpl w:val="919EC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EB7A40"/>
    <w:multiLevelType w:val="hybridMultilevel"/>
    <w:tmpl w:val="99EA32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3A1"/>
    <w:multiLevelType w:val="hybridMultilevel"/>
    <w:tmpl w:val="13C833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75ED7"/>
    <w:multiLevelType w:val="hybridMultilevel"/>
    <w:tmpl w:val="C31473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928E"/>
    <w:multiLevelType w:val="hybridMultilevel"/>
    <w:tmpl w:val="A4B429D4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53CBB"/>
    <w:multiLevelType w:val="hybridMultilevel"/>
    <w:tmpl w:val="3D20672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364DB"/>
    <w:multiLevelType w:val="hybridMultilevel"/>
    <w:tmpl w:val="B442D6A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393A"/>
    <w:multiLevelType w:val="hybridMultilevel"/>
    <w:tmpl w:val="F81CCFDE"/>
    <w:lvl w:ilvl="0" w:tplc="827A14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1462C"/>
    <w:multiLevelType w:val="hybridMultilevel"/>
    <w:tmpl w:val="9342C3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B5AC3"/>
    <w:multiLevelType w:val="hybridMultilevel"/>
    <w:tmpl w:val="7FE86C7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9710D"/>
    <w:multiLevelType w:val="multilevel"/>
    <w:tmpl w:val="90349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Myriad Pro" w:hAnsi="Myriad Pro"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ascii="Myriad Pro" w:hAnsi="Myriad Pro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Myriad Pro" w:hAnsi="Myriad Pro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Myriad Pro" w:hAnsi="Myriad Pro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Myriad Pro" w:hAnsi="Myriad Pro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Myriad Pro" w:hAnsi="Myriad Pro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Myriad Pro" w:hAnsi="Myriad Pro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Myriad Pro" w:hAnsi="Myriad Pro" w:hint="default"/>
      </w:rPr>
    </w:lvl>
  </w:abstractNum>
  <w:abstractNum w:abstractNumId="11" w15:restartNumberingAfterBreak="0">
    <w:nsid w:val="390F3109"/>
    <w:multiLevelType w:val="hybridMultilevel"/>
    <w:tmpl w:val="B45E02AC"/>
    <w:lvl w:ilvl="0" w:tplc="675E18CC">
      <w:start w:val="12"/>
      <w:numFmt w:val="bullet"/>
      <w:lvlText w:val="-"/>
      <w:lvlJc w:val="left"/>
      <w:pPr>
        <w:ind w:left="720" w:hanging="360"/>
      </w:pPr>
      <w:rPr>
        <w:rFonts w:ascii="Myriad Pro" w:eastAsia="MS Mincho" w:hAnsi="Myriad Pro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ACAA9"/>
    <w:multiLevelType w:val="hybridMultilevel"/>
    <w:tmpl w:val="E9A631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D6493"/>
    <w:multiLevelType w:val="hybridMultilevel"/>
    <w:tmpl w:val="642C605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87428"/>
    <w:multiLevelType w:val="hybridMultilevel"/>
    <w:tmpl w:val="F1CA74AC"/>
    <w:lvl w:ilvl="0" w:tplc="675E18CC">
      <w:start w:val="12"/>
      <w:numFmt w:val="bullet"/>
      <w:lvlText w:val="-"/>
      <w:lvlJc w:val="left"/>
      <w:pPr>
        <w:ind w:left="720" w:hanging="360"/>
      </w:pPr>
      <w:rPr>
        <w:rFonts w:ascii="Myriad Pro" w:eastAsia="MS Mincho" w:hAnsi="Myriad Pro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76AC"/>
    <w:multiLevelType w:val="hybridMultilevel"/>
    <w:tmpl w:val="E398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A584B"/>
    <w:multiLevelType w:val="hybridMultilevel"/>
    <w:tmpl w:val="ED36C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C5254"/>
    <w:multiLevelType w:val="hybridMultilevel"/>
    <w:tmpl w:val="29506698"/>
    <w:lvl w:ilvl="0" w:tplc="675E18CC">
      <w:start w:val="12"/>
      <w:numFmt w:val="bullet"/>
      <w:lvlText w:val="-"/>
      <w:lvlJc w:val="left"/>
      <w:pPr>
        <w:ind w:left="720" w:hanging="360"/>
      </w:pPr>
      <w:rPr>
        <w:rFonts w:ascii="Myriad Pro" w:eastAsia="MS Mincho" w:hAnsi="Myriad Pro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51380"/>
    <w:multiLevelType w:val="hybridMultilevel"/>
    <w:tmpl w:val="A3EAC87C"/>
    <w:lvl w:ilvl="0" w:tplc="675E18CC">
      <w:start w:val="12"/>
      <w:numFmt w:val="bullet"/>
      <w:lvlText w:val="-"/>
      <w:lvlJc w:val="left"/>
      <w:pPr>
        <w:ind w:left="720" w:hanging="360"/>
      </w:pPr>
      <w:rPr>
        <w:rFonts w:ascii="Myriad Pro" w:eastAsia="MS Mincho" w:hAnsi="Myriad Pro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35595"/>
    <w:multiLevelType w:val="hybridMultilevel"/>
    <w:tmpl w:val="EB5A7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B498E"/>
    <w:multiLevelType w:val="hybridMultilevel"/>
    <w:tmpl w:val="177A0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006D2D"/>
    <w:multiLevelType w:val="multilevel"/>
    <w:tmpl w:val="4D60D85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5E5E0024"/>
    <w:multiLevelType w:val="hybridMultilevel"/>
    <w:tmpl w:val="455C5F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25AF5"/>
    <w:multiLevelType w:val="hybridMultilevel"/>
    <w:tmpl w:val="61C436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30FA1"/>
    <w:multiLevelType w:val="hybridMultilevel"/>
    <w:tmpl w:val="7E4C967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6164B"/>
    <w:multiLevelType w:val="hybridMultilevel"/>
    <w:tmpl w:val="F4CA84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3"/>
  </w:num>
  <w:num w:numId="5">
    <w:abstractNumId w:val="25"/>
  </w:num>
  <w:num w:numId="6">
    <w:abstractNumId w:val="1"/>
  </w:num>
  <w:num w:numId="7">
    <w:abstractNumId w:val="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7"/>
  </w:num>
  <w:num w:numId="16">
    <w:abstractNumId w:val="22"/>
  </w:num>
  <w:num w:numId="17">
    <w:abstractNumId w:val="9"/>
  </w:num>
  <w:num w:numId="18">
    <w:abstractNumId w:val="15"/>
  </w:num>
  <w:num w:numId="19">
    <w:abstractNumId w:val="20"/>
  </w:num>
  <w:num w:numId="20">
    <w:abstractNumId w:val="19"/>
  </w:num>
  <w:num w:numId="21">
    <w:abstractNumId w:val="23"/>
  </w:num>
  <w:num w:numId="22">
    <w:abstractNumId w:val="16"/>
  </w:num>
  <w:num w:numId="23">
    <w:abstractNumId w:val="11"/>
  </w:num>
  <w:num w:numId="24">
    <w:abstractNumId w:val="18"/>
  </w:num>
  <w:num w:numId="25">
    <w:abstractNumId w:val="17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8A"/>
    <w:rsid w:val="00001D5F"/>
    <w:rsid w:val="0001601D"/>
    <w:rsid w:val="000347A4"/>
    <w:rsid w:val="000B0CC6"/>
    <w:rsid w:val="000C2D29"/>
    <w:rsid w:val="000F31AD"/>
    <w:rsid w:val="00103FB4"/>
    <w:rsid w:val="00126CC5"/>
    <w:rsid w:val="00174FF5"/>
    <w:rsid w:val="001A0178"/>
    <w:rsid w:val="001B3578"/>
    <w:rsid w:val="001C0CA2"/>
    <w:rsid w:val="00214CFC"/>
    <w:rsid w:val="00241E86"/>
    <w:rsid w:val="002666BD"/>
    <w:rsid w:val="00272DCD"/>
    <w:rsid w:val="002E23C3"/>
    <w:rsid w:val="002E6DFE"/>
    <w:rsid w:val="00301027"/>
    <w:rsid w:val="00315262"/>
    <w:rsid w:val="00334A2D"/>
    <w:rsid w:val="003733CD"/>
    <w:rsid w:val="00381510"/>
    <w:rsid w:val="00396F23"/>
    <w:rsid w:val="003B0AE6"/>
    <w:rsid w:val="003B484D"/>
    <w:rsid w:val="003D3E7C"/>
    <w:rsid w:val="00405BF0"/>
    <w:rsid w:val="00447292"/>
    <w:rsid w:val="00481639"/>
    <w:rsid w:val="004B6371"/>
    <w:rsid w:val="004E0706"/>
    <w:rsid w:val="004E1F81"/>
    <w:rsid w:val="004E2B04"/>
    <w:rsid w:val="004F093B"/>
    <w:rsid w:val="00505F0A"/>
    <w:rsid w:val="00507C44"/>
    <w:rsid w:val="0052613C"/>
    <w:rsid w:val="00526D0D"/>
    <w:rsid w:val="00551CEA"/>
    <w:rsid w:val="00557B69"/>
    <w:rsid w:val="00561E7D"/>
    <w:rsid w:val="00572B8A"/>
    <w:rsid w:val="005D42C6"/>
    <w:rsid w:val="0060233F"/>
    <w:rsid w:val="0068116E"/>
    <w:rsid w:val="00697A7D"/>
    <w:rsid w:val="006A3256"/>
    <w:rsid w:val="00717A59"/>
    <w:rsid w:val="00730B24"/>
    <w:rsid w:val="007319EB"/>
    <w:rsid w:val="007359E6"/>
    <w:rsid w:val="00740FB3"/>
    <w:rsid w:val="00755078"/>
    <w:rsid w:val="00783236"/>
    <w:rsid w:val="00790F69"/>
    <w:rsid w:val="007B19A9"/>
    <w:rsid w:val="007D74B3"/>
    <w:rsid w:val="007E1BD3"/>
    <w:rsid w:val="007E365B"/>
    <w:rsid w:val="008248C0"/>
    <w:rsid w:val="00830A08"/>
    <w:rsid w:val="008321B2"/>
    <w:rsid w:val="008B5851"/>
    <w:rsid w:val="008D0A4D"/>
    <w:rsid w:val="008E1A60"/>
    <w:rsid w:val="008F069F"/>
    <w:rsid w:val="00965840"/>
    <w:rsid w:val="009A1291"/>
    <w:rsid w:val="009A6C80"/>
    <w:rsid w:val="00A05153"/>
    <w:rsid w:val="00A44E30"/>
    <w:rsid w:val="00A72EA8"/>
    <w:rsid w:val="00AF1BAD"/>
    <w:rsid w:val="00B70858"/>
    <w:rsid w:val="00BC324C"/>
    <w:rsid w:val="00C12E01"/>
    <w:rsid w:val="00C54071"/>
    <w:rsid w:val="00C865E9"/>
    <w:rsid w:val="00CD155C"/>
    <w:rsid w:val="00D04B37"/>
    <w:rsid w:val="00DB6C2A"/>
    <w:rsid w:val="00DF7B62"/>
    <w:rsid w:val="00E14BF2"/>
    <w:rsid w:val="00E87C4B"/>
    <w:rsid w:val="00EA72BD"/>
    <w:rsid w:val="00ED32DB"/>
    <w:rsid w:val="00EF2734"/>
    <w:rsid w:val="00F56046"/>
    <w:rsid w:val="00F563C9"/>
    <w:rsid w:val="00F73736"/>
    <w:rsid w:val="00F7588C"/>
    <w:rsid w:val="00FC5714"/>
    <w:rsid w:val="00FF4D25"/>
    <w:rsid w:val="01167CAA"/>
    <w:rsid w:val="3F3E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AF30"/>
  <w15:chartTrackingRefBased/>
  <w15:docId w15:val="{DCCA7781-3FA9-4229-9698-9B348FB6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6C80"/>
    <w:pPr>
      <w:keepNext/>
      <w:keepLines/>
      <w:spacing w:before="240" w:after="0"/>
      <w:outlineLvl w:val="0"/>
    </w:pPr>
    <w:rPr>
      <w:rFonts w:ascii="Myriad Pro" w:eastAsiaTheme="majorEastAsia" w:hAnsi="Myriad Pro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07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6C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B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A6C80"/>
    <w:rPr>
      <w:rFonts w:ascii="Myriad Pro" w:eastAsiaTheme="majorEastAsia" w:hAnsi="Myriad Pro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E07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6C80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4E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4E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4E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E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3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6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DFE"/>
  </w:style>
  <w:style w:type="paragraph" w:styleId="Footer">
    <w:name w:val="footer"/>
    <w:basedOn w:val="Normal"/>
    <w:link w:val="FooterChar"/>
    <w:uiPriority w:val="99"/>
    <w:unhideWhenUsed/>
    <w:rsid w:val="002E6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DFE"/>
  </w:style>
  <w:style w:type="paragraph" w:styleId="Title">
    <w:name w:val="Title"/>
    <w:basedOn w:val="Normal"/>
    <w:next w:val="Normal"/>
    <w:link w:val="TitleChar"/>
    <w:uiPriority w:val="10"/>
    <w:qFormat/>
    <w:rsid w:val="002E6DFE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2E6DFE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6DFE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2E6DFE"/>
    <w:rPr>
      <w:rFonts w:eastAsiaTheme="minorEastAsia" w:cs="Times New Roman"/>
      <w:color w:val="5A5A5A" w:themeColor="text1" w:themeTint="A5"/>
      <w:spacing w:val="15"/>
      <w:lang w:val="en-US"/>
    </w:rPr>
  </w:style>
  <w:style w:type="character" w:styleId="Hyperlink">
    <w:name w:val="Hyperlink"/>
    <w:basedOn w:val="DefaultParagraphFont"/>
    <w:uiPriority w:val="99"/>
    <w:unhideWhenUsed/>
    <w:rsid w:val="008E1A6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E1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A1291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A129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A129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A1291"/>
    <w:pPr>
      <w:spacing w:after="100"/>
      <w:ind w:left="440"/>
    </w:pPr>
  </w:style>
  <w:style w:type="character" w:styleId="UnresolvedMention">
    <w:name w:val="Unresolved Mention"/>
    <w:basedOn w:val="DefaultParagraphFont"/>
    <w:uiPriority w:val="99"/>
    <w:semiHidden/>
    <w:unhideWhenUsed/>
    <w:rsid w:val="000F31A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7C44"/>
    <w:pPr>
      <w:spacing w:after="0" w:line="240" w:lineRule="auto"/>
    </w:pPr>
  </w:style>
  <w:style w:type="paragraph" w:customStyle="1" w:styleId="BodyText1">
    <w:name w:val="Body Text1"/>
    <w:basedOn w:val="BodyText"/>
    <w:qFormat/>
    <w:rsid w:val="00272DCD"/>
    <w:pPr>
      <w:spacing w:after="160" w:line="240" w:lineRule="auto"/>
      <w:jc w:val="both"/>
    </w:pPr>
    <w:rPr>
      <w:rFonts w:eastAsia="Times New Roman" w:cstheme="minorHAnsi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72D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2DCD"/>
  </w:style>
  <w:style w:type="paragraph" w:styleId="NormalWeb">
    <w:name w:val="Normal (Web)"/>
    <w:basedOn w:val="Normal"/>
    <w:uiPriority w:val="99"/>
    <w:unhideWhenUsed/>
    <w:rsid w:val="0027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72D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2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2DC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s-bl-t">
    <w:name w:val="s-bl-t"/>
    <w:basedOn w:val="DefaultParagraphFont"/>
    <w:rsid w:val="00241E86"/>
  </w:style>
  <w:style w:type="paragraph" w:styleId="BalloonText">
    <w:name w:val="Balloon Text"/>
    <w:basedOn w:val="Normal"/>
    <w:link w:val="BalloonTextChar"/>
    <w:uiPriority w:val="99"/>
    <w:semiHidden/>
    <w:unhideWhenUsed/>
    <w:rsid w:val="00103FB4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FB4"/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rsid w:val="0075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5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20/10/relationships/intelligence" Target="intelligence2.xml"/><Relationship Id="rId10" Type="http://schemas.openxmlformats.org/officeDocument/2006/relationships/hyperlink" Target="http://www.matsne.gov.ge" TargetMode="External"/><Relationship Id="rId4" Type="http://schemas.openxmlformats.org/officeDocument/2006/relationships/styles" Target="styles.xml"/><Relationship Id="rId9" Type="http://schemas.openxmlformats.org/officeDocument/2006/relationships/hyperlink" Target="http://oni.gov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Developed within the Council of Europe project on Strengthening participatory democracy and human rights at local level in Georgia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296015-D0E9-490F-A40B-784A9B40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3768</Words>
  <Characters>21483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BASELINE ASSESSMENT</vt:lpstr>
    </vt:vector>
  </TitlesOfParts>
  <Company/>
  <LinksUpToDate>false</LinksUpToDate>
  <CharactersWithSpaces>25201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BASELINE ASSESSMENT</dc:title>
  <dc:subject/>
  <dc:creator>Meier, Isabella (isabella.meier@uni-graz.at)</dc:creator>
  <cp:keywords/>
  <dc:description/>
  <cp:lastModifiedBy>GELASHVILI Nino</cp:lastModifiedBy>
  <cp:revision>6</cp:revision>
  <cp:lastPrinted>2022-06-17T08:29:00Z</cp:lastPrinted>
  <dcterms:created xsi:type="dcterms:W3CDTF">2022-09-08T07:16:00Z</dcterms:created>
  <dcterms:modified xsi:type="dcterms:W3CDTF">2022-09-08T08:38:00Z</dcterms:modified>
</cp:coreProperties>
</file>